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C14" w:rsidRPr="00854C14" w:rsidRDefault="00854C14" w:rsidP="00854C14">
      <w:pPr>
        <w:spacing w:before="0" w:after="0"/>
        <w:ind w:firstLine="426"/>
        <w:jc w:val="right"/>
        <w:rPr>
          <w:rFonts w:ascii="Times New Roman" w:hAnsi="Times New Roman" w:cs="Times New Roman"/>
          <w:bCs/>
          <w:i/>
          <w:sz w:val="28"/>
          <w:szCs w:val="28"/>
        </w:rPr>
      </w:pPr>
      <w:r w:rsidRPr="00854C14">
        <w:rPr>
          <w:rFonts w:ascii="Times New Roman" w:hAnsi="Times New Roman" w:cs="Times New Roman"/>
          <w:bCs/>
          <w:i/>
          <w:sz w:val="28"/>
          <w:szCs w:val="28"/>
        </w:rPr>
        <w:t>Приложение № 2 к ООП НОО</w:t>
      </w: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40"/>
          <w:szCs w:val="40"/>
        </w:rPr>
      </w:pPr>
      <w:r w:rsidRPr="00854C14">
        <w:rPr>
          <w:rFonts w:ascii="Times New Roman" w:hAnsi="Times New Roman" w:cs="Times New Roman"/>
          <w:b/>
          <w:bCs/>
          <w:sz w:val="40"/>
          <w:szCs w:val="40"/>
        </w:rPr>
        <w:t xml:space="preserve">Рабочая программа курса внеурочной деятельности </w:t>
      </w:r>
    </w:p>
    <w:p w:rsidR="00854C14" w:rsidRPr="00854C14" w:rsidRDefault="00854C14" w:rsidP="00854C14">
      <w:pPr>
        <w:spacing w:before="0" w:after="0"/>
        <w:ind w:firstLine="426"/>
        <w:jc w:val="center"/>
        <w:rPr>
          <w:rFonts w:ascii="Times New Roman" w:hAnsi="Times New Roman" w:cs="Times New Roman"/>
          <w:sz w:val="40"/>
          <w:szCs w:val="40"/>
        </w:rPr>
      </w:pPr>
      <w:r w:rsidRPr="00854C14">
        <w:rPr>
          <w:rFonts w:ascii="Times New Roman" w:hAnsi="Times New Roman" w:cs="Times New Roman"/>
          <w:b/>
          <w:bCs/>
          <w:sz w:val="40"/>
          <w:szCs w:val="40"/>
        </w:rPr>
        <w:t>«</w:t>
      </w:r>
      <w:r>
        <w:rPr>
          <w:rFonts w:ascii="Times New Roman" w:hAnsi="Times New Roman" w:cs="Times New Roman"/>
          <w:b/>
          <w:bCs/>
          <w:sz w:val="40"/>
          <w:szCs w:val="40"/>
        </w:rPr>
        <w:t>Умники и умницы</w:t>
      </w:r>
      <w:r w:rsidRPr="00854C14">
        <w:rPr>
          <w:rFonts w:ascii="Times New Roman" w:hAnsi="Times New Roman" w:cs="Times New Roman"/>
          <w:b/>
          <w:bCs/>
          <w:sz w:val="40"/>
          <w:szCs w:val="40"/>
        </w:rPr>
        <w:t>» </w:t>
      </w:r>
      <w:r w:rsidRPr="00854C14">
        <w:rPr>
          <w:rFonts w:ascii="Times New Roman" w:hAnsi="Times New Roman" w:cs="Times New Roman"/>
          <w:sz w:val="40"/>
          <w:szCs w:val="40"/>
        </w:rPr>
        <w:br/>
      </w:r>
      <w:r w:rsidRPr="00854C14">
        <w:rPr>
          <w:rFonts w:ascii="Times New Roman" w:hAnsi="Times New Roman" w:cs="Times New Roman"/>
          <w:b/>
          <w:bCs/>
          <w:sz w:val="40"/>
          <w:szCs w:val="40"/>
        </w:rPr>
        <w:t>(1–4 классы)</w:t>
      </w:r>
    </w:p>
    <w:p w:rsidR="00854C14" w:rsidRPr="00854C14" w:rsidRDefault="00854C14" w:rsidP="00854C14">
      <w:pPr>
        <w:spacing w:before="0" w:after="0"/>
        <w:ind w:firstLine="426"/>
        <w:jc w:val="center"/>
        <w:rPr>
          <w:rFonts w:ascii="Times New Roman" w:hAnsi="Times New Roman" w:cs="Times New Roman"/>
          <w:b/>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r w:rsidRPr="00854C14">
        <w:rPr>
          <w:rFonts w:ascii="Times New Roman" w:hAnsi="Times New Roman" w:cs="Times New Roman"/>
          <w:bCs/>
          <w:spacing w:val="-2"/>
          <w:sz w:val="28"/>
          <w:szCs w:val="28"/>
        </w:rPr>
        <w:t>Направление внеурочной деятельности:</w:t>
      </w:r>
    </w:p>
    <w:p w:rsidR="00854C14" w:rsidRPr="007B4B90" w:rsidRDefault="007B4B90" w:rsidP="00854C14">
      <w:pPr>
        <w:spacing w:before="0" w:after="0"/>
        <w:ind w:firstLine="426"/>
        <w:rPr>
          <w:rFonts w:ascii="Times New Roman" w:hAnsi="Times New Roman" w:cs="Times New Roman"/>
          <w:i/>
          <w:sz w:val="28"/>
          <w:szCs w:val="28"/>
        </w:rPr>
      </w:pPr>
      <w:r w:rsidRPr="007B4B90">
        <w:rPr>
          <w:rFonts w:ascii="Times New Roman" w:eastAsia="Times New Roman" w:hAnsi="Times New Roman" w:cs="Times New Roman"/>
          <w:i/>
          <w:sz w:val="28"/>
          <w:szCs w:val="28"/>
          <w:lang w:eastAsia="ru-RU"/>
        </w:rPr>
        <w:t>Занятия, связанные с реализацией особых интеллектуальных и социокультурных потребностей обучающихся</w:t>
      </w: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jc w:val="both"/>
        <w:rPr>
          <w:rFonts w:ascii="Times New Roman" w:hAnsi="Times New Roman" w:cs="Times New Roman"/>
          <w:bCs/>
          <w:spacing w:val="-2"/>
          <w:sz w:val="28"/>
          <w:szCs w:val="28"/>
        </w:rPr>
      </w:pPr>
      <w:r w:rsidRPr="00854C14">
        <w:rPr>
          <w:rFonts w:ascii="Times New Roman" w:hAnsi="Times New Roman" w:cs="Times New Roman"/>
          <w:bCs/>
          <w:spacing w:val="-2"/>
          <w:sz w:val="28"/>
          <w:szCs w:val="28"/>
        </w:rPr>
        <w:tab/>
      </w:r>
    </w:p>
    <w:p w:rsidR="00854C14" w:rsidRPr="00854C14" w:rsidRDefault="00854C14" w:rsidP="00854C14">
      <w:pPr>
        <w:spacing w:before="0" w:after="0"/>
        <w:ind w:firstLine="426"/>
        <w:jc w:val="center"/>
        <w:rPr>
          <w:rFonts w:ascii="Times New Roman" w:hAnsi="Times New Roman" w:cs="Times New Roman"/>
          <w:b/>
          <w:bCs/>
          <w:spacing w:val="-2"/>
          <w:sz w:val="28"/>
          <w:szCs w:val="28"/>
        </w:rPr>
      </w:pPr>
    </w:p>
    <w:p w:rsidR="00854C14" w:rsidRPr="00854C14" w:rsidRDefault="00854C14" w:rsidP="00854C14">
      <w:pPr>
        <w:spacing w:before="0" w:after="0"/>
        <w:ind w:firstLine="426"/>
        <w:jc w:val="center"/>
        <w:rPr>
          <w:rFonts w:ascii="Times New Roman" w:hAnsi="Times New Roman" w:cs="Times New Roman"/>
          <w:b/>
          <w:bCs/>
          <w:spacing w:val="-2"/>
          <w:sz w:val="28"/>
          <w:szCs w:val="28"/>
        </w:rPr>
      </w:pPr>
    </w:p>
    <w:p w:rsidR="00854C14" w:rsidRPr="00854C14" w:rsidRDefault="00854C14" w:rsidP="00854C14">
      <w:pPr>
        <w:spacing w:before="0" w:after="0"/>
        <w:ind w:firstLine="426"/>
        <w:jc w:val="center"/>
        <w:rPr>
          <w:rFonts w:ascii="Times New Roman" w:hAnsi="Times New Roman" w:cs="Times New Roman"/>
          <w:b/>
          <w:bCs/>
          <w:spacing w:val="-2"/>
          <w:sz w:val="28"/>
          <w:szCs w:val="28"/>
        </w:rPr>
      </w:pPr>
    </w:p>
    <w:p w:rsidR="00854C14" w:rsidRPr="00854C14" w:rsidRDefault="00854C14" w:rsidP="00854C14">
      <w:pPr>
        <w:spacing w:before="0" w:after="0"/>
        <w:rPr>
          <w:rFonts w:ascii="Times New Roman" w:hAnsi="Times New Roman" w:cs="Times New Roman"/>
        </w:rPr>
      </w:pPr>
    </w:p>
    <w:p w:rsidR="00854C14" w:rsidRPr="00854C14" w:rsidRDefault="00854C14" w:rsidP="00854C14">
      <w:pPr>
        <w:spacing w:before="0" w:after="0"/>
        <w:rPr>
          <w:rFonts w:ascii="Times New Roman" w:hAnsi="Times New Roman" w:cs="Times New Roman"/>
        </w:rPr>
      </w:pPr>
    </w:p>
    <w:p w:rsidR="00854C14" w:rsidRPr="00854C14" w:rsidRDefault="00854C14" w:rsidP="00854C14">
      <w:pPr>
        <w:spacing w:before="0" w:after="0"/>
        <w:rPr>
          <w:rFonts w:ascii="Times New Roman" w:hAnsi="Times New Roman" w:cs="Times New Roman"/>
        </w:rPr>
      </w:pPr>
    </w:p>
    <w:p w:rsidR="00854C14" w:rsidRPr="00854C14" w:rsidRDefault="00854C14" w:rsidP="00854C14">
      <w:pPr>
        <w:spacing w:before="0" w:after="0"/>
        <w:rPr>
          <w:rFonts w:ascii="Times New Roman" w:hAnsi="Times New Roman" w:cs="Times New Roman"/>
        </w:rPr>
      </w:pPr>
    </w:p>
    <w:p w:rsidR="00854C14" w:rsidRPr="00854C14" w:rsidRDefault="00854C14" w:rsidP="00854C14">
      <w:pPr>
        <w:spacing w:before="0" w:after="0"/>
        <w:rPr>
          <w:rFonts w:ascii="Times New Roman" w:hAnsi="Times New Roman" w:cs="Times New Roman"/>
        </w:rPr>
      </w:pPr>
    </w:p>
    <w:p w:rsidR="00854C14" w:rsidRPr="00854C14" w:rsidRDefault="00854C14" w:rsidP="00854C14">
      <w:pPr>
        <w:spacing w:before="0" w:after="0"/>
        <w:rPr>
          <w:rFonts w:ascii="Times New Roman" w:hAnsi="Times New Roman" w:cs="Times New Roman"/>
        </w:rPr>
      </w:pPr>
    </w:p>
    <w:p w:rsidR="00854C14" w:rsidRPr="00854C14" w:rsidRDefault="00854C14" w:rsidP="00854C14">
      <w:pPr>
        <w:spacing w:before="0" w:after="0"/>
        <w:rPr>
          <w:rFonts w:ascii="Times New Roman" w:hAnsi="Times New Roman" w:cs="Times New Roman"/>
        </w:rPr>
      </w:pPr>
    </w:p>
    <w:p w:rsidR="00854C14" w:rsidRPr="00854C14" w:rsidRDefault="00854C14" w:rsidP="00854C14">
      <w:pPr>
        <w:spacing w:before="0" w:after="0"/>
        <w:jc w:val="center"/>
        <w:rPr>
          <w:rFonts w:ascii="Times New Roman" w:eastAsia="SimSun" w:hAnsi="Times New Roman" w:cs="Times New Roman"/>
          <w:b/>
          <w:sz w:val="28"/>
          <w:szCs w:val="28"/>
          <w:lang w:eastAsia="en-US"/>
        </w:rPr>
      </w:pPr>
    </w:p>
    <w:p w:rsidR="00854C14" w:rsidRPr="00854C14" w:rsidRDefault="00854C14" w:rsidP="00854C14">
      <w:pPr>
        <w:spacing w:before="0" w:after="0"/>
        <w:jc w:val="center"/>
        <w:rPr>
          <w:rFonts w:ascii="Times New Roman" w:eastAsia="SimSun" w:hAnsi="Times New Roman" w:cs="Times New Roman"/>
          <w:b/>
          <w:sz w:val="28"/>
          <w:szCs w:val="28"/>
          <w:lang w:eastAsia="en-US"/>
        </w:rPr>
      </w:pPr>
    </w:p>
    <w:p w:rsidR="00854C14" w:rsidRPr="00854C14" w:rsidRDefault="00854C14" w:rsidP="00854C14">
      <w:pPr>
        <w:spacing w:before="0" w:after="0"/>
        <w:jc w:val="center"/>
        <w:rPr>
          <w:rFonts w:ascii="Times New Roman" w:eastAsia="SimSun" w:hAnsi="Times New Roman" w:cs="Times New Roman"/>
          <w:b/>
          <w:sz w:val="28"/>
          <w:szCs w:val="28"/>
          <w:lang w:eastAsia="en-US"/>
        </w:rPr>
      </w:pPr>
    </w:p>
    <w:p w:rsidR="00854C14" w:rsidRPr="00854C14" w:rsidRDefault="00854C14" w:rsidP="00854C14">
      <w:pPr>
        <w:spacing w:before="0" w:after="0"/>
        <w:jc w:val="center"/>
        <w:rPr>
          <w:rFonts w:ascii="Times New Roman" w:eastAsia="SimSun" w:hAnsi="Times New Roman" w:cs="Times New Roman"/>
          <w:b/>
          <w:sz w:val="28"/>
          <w:szCs w:val="28"/>
          <w:lang w:eastAsia="en-US"/>
        </w:rPr>
      </w:pPr>
    </w:p>
    <w:p w:rsidR="00854C14" w:rsidRPr="00854C14" w:rsidRDefault="00854C14" w:rsidP="00854C14">
      <w:pPr>
        <w:spacing w:before="0" w:after="0"/>
        <w:jc w:val="center"/>
        <w:rPr>
          <w:rFonts w:ascii="Times New Roman" w:eastAsia="SimSun" w:hAnsi="Times New Roman" w:cs="Times New Roman"/>
          <w:b/>
          <w:sz w:val="28"/>
          <w:szCs w:val="28"/>
          <w:lang w:eastAsia="en-US"/>
        </w:rPr>
      </w:pPr>
    </w:p>
    <w:p w:rsidR="00A36A9B" w:rsidRPr="008A6870" w:rsidRDefault="00A36A9B" w:rsidP="008A6870">
      <w:pPr>
        <w:pageBreakBefore/>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Пояснительная записка к программе курса «Умники и умницы»</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     </w:t>
      </w:r>
      <w:r w:rsidRPr="008A6870">
        <w:rPr>
          <w:rFonts w:ascii="Times New Roman" w:hAnsi="Times New Roman" w:cs="Times New Roman"/>
          <w:sz w:val="28"/>
          <w:szCs w:val="28"/>
        </w:rPr>
        <w:t>Данная программа составлена на основе модернизированной программы развивающего курса и имеет социально-педагогическую  направленность.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Главной задачей обучения детей достижение оптимального общего психологического развития каждого ребенка. Система предполагает одновременное развитие всех составляющих психической сферы детей. Благодаря этому дидактические и методические принципы направлены на максимальную активизацию собственной познавательной деятельности детей. Эффективность учебного процесса в значительной мере определяется степенью сформированности различных сторон и особенностей познавательной деятельности школьников, и, прежде всего, их мышления.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Основными логическими приемами формирования понятий являются анализ, синтез, сравнение, абстрагирование, обобщение, конкретизация, классификация. Мышление по правилам — логическое — лежит в основе решения математических, грамматических, физических и многих других видов задач, с которыми дети сталкиваются в школе. Вместе с тем верно и то, что сами эти задачи выступают условием развития такого мышления.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Практика показала, что дети, регулярно решающие логические задачи, точнее рассуждают, легче делают выводы, успешнее и быстрее справляются с задачами по разным учебным предметам. Но даже если просто решать подряд каждый день три-четыре задачи, то и в этом случае время не будет потрачено зря, и усилия не пропадут даром, потому что приобретается самое главное в мыслительной деятельности — умение управлять собой в проблемных ситуациях.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мыслить последовательно, по законам логики, умение сочетать мысли по определенным правилам, складываются благодаря обучению в школе. Но не сами собой, а в ответ на усилия ребенка. Эти качества необходимы всегда, когда нужно что-то оценить или обсудить, что-то с чем-то сопоставить и кого-то с кем-то рассудить.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Введение в начальную школу регулярных развивающих занятий, включение детей в постоянную поисковую деятельность существенно гуманизирует начальное образование. Такой систематический курс как «Умники и умницы» создает условия для развития у детей познавательных интересов, формирует стремление ребенка к размышлению и поиску, вызывает у него чувство уверенности в своих силах, в возможностях своего интеллекта. Решить многие проблемы мышления школьников помогает учебная задача, которая существенно отличается от многообразия частных задач. При решении частных задач школьники овладевают столь же частными способами. Лишь при длительной тренировке дети усваивают некоторый общий подход. Усвоение этого способа происходит по эмпирическому принципу движения мысли от частного к формально общему. При решении же учебной задачи ученики первоначально овладевают содержательным общим способом, а затем безошибочно используют его при подходе к каждой частной задаче. Появление курса связано с тем, что:</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в современном мире уже недостаточно обучать только получению информации;</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анализ, сортировка информации, аргументация, которые используются при преподавании обычных предметов, лишь малая часть навыков мышления, обучающиеся должны владеть и другими навыками;</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конкретные предметы имеют свои идиомы, потребности и модели, тогда как логика является некоторым метапредметом, который объединяет все знания и личный опыт ученика.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u w:val="single"/>
        </w:rPr>
        <w:t>Актуальность данной программы</w:t>
      </w:r>
      <w:r w:rsidRPr="008A6870">
        <w:rPr>
          <w:rFonts w:ascii="Times New Roman" w:hAnsi="Times New Roman" w:cs="Times New Roman"/>
          <w:sz w:val="28"/>
          <w:szCs w:val="28"/>
        </w:rPr>
        <w:t xml:space="preserve"> определена требованиями к результатам основной образовательной программы начального общего образования ФГОС. Одним из главных лозунгов новых стандартов второго поколения является формирование компетентностей ребенка по освоению новых знаний, умений, навыков, способностей.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Развитие и совершенствование познавательных процессов будет более эффективным при целенаправленной организованной работе, что повлечёт за собой и расширение познавательных возможностей детей.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Таким образом, принципиальной задачей предлагаемого курса является именно развитие познавательных способностей и общеучебных умений и навыков, а не усвоение каких-то конкретных знаний и умений, что является актуальной задачей современного образования.</w:t>
      </w:r>
    </w:p>
    <w:p w:rsidR="00A36A9B" w:rsidRPr="008A6870" w:rsidRDefault="00A36A9B" w:rsidP="008A6870">
      <w:pPr>
        <w:spacing w:before="0" w:after="0"/>
        <w:ind w:firstLine="709"/>
        <w:rPr>
          <w:rFonts w:ascii="Times New Roman" w:hAnsi="Times New Roman" w:cs="Times New Roman"/>
          <w:b/>
          <w:sz w:val="28"/>
          <w:szCs w:val="28"/>
          <w:u w:val="single"/>
        </w:rPr>
      </w:pPr>
      <w:r w:rsidRPr="008A6870">
        <w:rPr>
          <w:rFonts w:ascii="Times New Roman" w:hAnsi="Times New Roman" w:cs="Times New Roman"/>
          <w:b/>
          <w:sz w:val="28"/>
          <w:szCs w:val="28"/>
          <w:u w:val="single"/>
        </w:rPr>
        <w:t>Практическая значимость</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 программы состоит в развитии познавательных способностей и общеучебных умений и навыков учащихся .</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sz w:val="28"/>
          <w:szCs w:val="28"/>
        </w:rPr>
        <w:t xml:space="preserve">    Данный систематический курс создает условия для развития у детей познавательных интересов, формирует стремление ребёнка к размышлению и поиску, вызывает у него чувство уверенности в своих силах, в возможностях своего интеллекта. Во время занятий по предложенному курсу происходит становление у детей развитых форм самосознания и самоконтроля, у них исчезает боязнь ошибочных шагов, снижается тревожность и необоснованное беспокойство.</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В результате этих занятий ребята достигают значительных успехов в своём развитии, они многому научаются и эти уме</w:t>
      </w:r>
      <w:r w:rsidRPr="008A6870">
        <w:rPr>
          <w:rFonts w:ascii="Times New Roman" w:hAnsi="Times New Roman" w:cs="Times New Roman"/>
          <w:sz w:val="28"/>
          <w:szCs w:val="28"/>
        </w:rPr>
        <w:softHyphen/>
        <w:t>ния применяют в учебной работе, что приводит к успехам. Всё это означает, что у кого-то возникает интерес к учёбе, а у кого-то закрепляется.</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Связь с другими программами.</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Элементы данной программы присутствуют в таких разделах государственной программы, как «Окружающий мир», «Математика», «Литературное чтение», «Русский язык».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Вид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Модифицированная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Цель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Развитие познавательных способностей и общеучебных умений и навыков у учащихся начальной школы.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Расширение зоны ближайшего развития ребёнка и последовательный перевод её в непосредственный актив, то есть в зону актуального развития.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Задачи программы.</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Создать условия для развития у детей познавательных интересов, формирование стремления ребенка к размышлению и поиску.</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Обеспечить становление у детей развитых форм сознания и самосознания.</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Обучить приемам поисковой и творческой деятельности.</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Развитие комплекса свойств личности, которые входят в понятие «творческие способности».</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Сформировать представление о математике как форме описания и методе познания окружающего мира.</w:t>
      </w:r>
    </w:p>
    <w:p w:rsidR="00A36A9B" w:rsidRPr="008A6870" w:rsidRDefault="00A36A9B" w:rsidP="008A6870">
      <w:pPr>
        <w:tabs>
          <w:tab w:val="left" w:pos="993"/>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Система занятий по курсу позволяет решать следующие аспекты: познавательный, развивающий, воспитывающий.</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Познавательный аспект</w:t>
      </w:r>
    </w:p>
    <w:p w:rsidR="00A36A9B" w:rsidRPr="008A6870" w:rsidRDefault="00A36A9B" w:rsidP="008A6870">
      <w:pPr>
        <w:numPr>
          <w:ilvl w:val="0"/>
          <w:numId w:val="98"/>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формирование и развитие различных видов памяти, внимания, воображения, а также логического мышления;</w:t>
      </w:r>
    </w:p>
    <w:p w:rsidR="00A36A9B" w:rsidRPr="008A6870" w:rsidRDefault="00A36A9B" w:rsidP="008A6870">
      <w:pPr>
        <w:numPr>
          <w:ilvl w:val="0"/>
          <w:numId w:val="98"/>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формирование и развитие общеучебных умений и навыков.</w:t>
      </w:r>
    </w:p>
    <w:p w:rsidR="00A36A9B" w:rsidRPr="008A6870" w:rsidRDefault="00A36A9B" w:rsidP="008A6870">
      <w:pPr>
        <w:widowControl w:val="0"/>
        <w:numPr>
          <w:ilvl w:val="0"/>
          <w:numId w:val="112"/>
        </w:numPr>
        <w:tabs>
          <w:tab w:val="left" w:pos="993"/>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формирование общей способности искать и находить новые решения, необычные способы достижения требуемого результата, новые подходы к рассмотрению предлагаемой ситуации.</w:t>
      </w:r>
    </w:p>
    <w:p w:rsidR="00A36A9B" w:rsidRPr="008A6870" w:rsidRDefault="00A36A9B" w:rsidP="008A6870">
      <w:pPr>
        <w:widowControl w:val="0"/>
        <w:suppressAutoHyphens w:val="0"/>
        <w:autoSpaceDE w:val="0"/>
        <w:autoSpaceDN w:val="0"/>
        <w:adjustRightInd w:val="0"/>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Развивающий аспект</w:t>
      </w:r>
    </w:p>
    <w:p w:rsidR="00A36A9B" w:rsidRPr="008A6870" w:rsidRDefault="00A36A9B" w:rsidP="008A6870">
      <w:pPr>
        <w:numPr>
          <w:ilvl w:val="0"/>
          <w:numId w:val="39"/>
        </w:numPr>
        <w:tabs>
          <w:tab w:val="left" w:pos="851"/>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создать условия для развития мышления в ходе усвоения таких приемов мыслительной деятельности, как умение анализировать, сравнивать, синтезировать, выделять главное, доказывать и опровергать, делать умозаключения;</w:t>
      </w:r>
    </w:p>
    <w:p w:rsidR="00A36A9B" w:rsidRPr="008A6870" w:rsidRDefault="00A36A9B" w:rsidP="008A6870">
      <w:pPr>
        <w:numPr>
          <w:ilvl w:val="0"/>
          <w:numId w:val="39"/>
        </w:numPr>
        <w:tabs>
          <w:tab w:val="left" w:pos="851"/>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способствовать развитию пространственного восприятия и сенсорно-моторной координации.</w:t>
      </w:r>
    </w:p>
    <w:p w:rsidR="00A36A9B" w:rsidRPr="008A6870" w:rsidRDefault="00A36A9B" w:rsidP="008A6870">
      <w:pPr>
        <w:widowControl w:val="0"/>
        <w:numPr>
          <w:ilvl w:val="0"/>
          <w:numId w:val="113"/>
        </w:numPr>
        <w:tabs>
          <w:tab w:val="left" w:pos="851"/>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развитие речи.</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Воспитывающий аспект</w:t>
      </w:r>
    </w:p>
    <w:p w:rsidR="00A36A9B" w:rsidRPr="008A6870" w:rsidRDefault="00A36A9B" w:rsidP="008A6870">
      <w:pPr>
        <w:widowControl w:val="0"/>
        <w:numPr>
          <w:ilvl w:val="0"/>
          <w:numId w:val="89"/>
        </w:numPr>
        <w:tabs>
          <w:tab w:val="left" w:pos="993"/>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воспитание системы нравственных межличностных отношений.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Таким образом, целью обучения логике является развитие и совершенствование познавательных процессов (внимания, восприятия, воображения, различных видов памяти, мышления) и формирование ключевых компетенций обучающихся.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Принципы построения программы.</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1) системность: задания располагаются в определённом порядке;</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2)  принцип «спирали»: через каждые 7 занятий задания повторяются;</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3) принцип «от простого - к сложному»: задания постепенно усложняются;</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4) увеличение объёма материала;</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5) наращивание темпа выполнения заданий;</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6) смена разных видов деятельности.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Отличительными особенностями</w:t>
      </w:r>
      <w:r w:rsidRPr="008A6870">
        <w:rPr>
          <w:rFonts w:ascii="Times New Roman" w:hAnsi="Times New Roman" w:cs="Times New Roman"/>
          <w:sz w:val="28"/>
          <w:szCs w:val="28"/>
        </w:rPr>
        <w:t xml:space="preserve"> рабочей программы по данному курсу являются:</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t>определение видов организации деятельности учащихся, направленные на достижение личностных, метапредметных и предметных результатов освоения учебного курса;</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t>в основу реализации программы положены ценностные ориентиры и воспитательные результаты;</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lastRenderedPageBreak/>
        <w:t>достижения планируемых результатов отслеживаются в рамках внутренней системы оценки: педагогом, администрацией, психологом.</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Возраст детей, участвующих в реализации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«Умники и умницы» представляет систему интеллектуально-развивающих занятий для детей в возрасте от 7 до 11 лет.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Состав группы постоянный, набор свободный, до 25 человек.</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Сроки реализации.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Программа рассчитана на 4 года. Курс включает 135-136 занятий: одно занятие в неделю, 33-34 занятия за учебный год с первого по четвертый класс. Эти занятия отличаются тем, что имеют не учебный характер. Так серьезная работа принимает форму игры, что очень привлекает и заинтересовывает младших школьников.</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Режим занятий.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Занятия проводятся 1 раз в неделю. Продолжительность занятий: 1 класс – 35 минут, 2 – 4 классы – 40 минут.</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Формы занятий:</w:t>
      </w:r>
    </w:p>
    <w:p w:rsidR="00A36A9B" w:rsidRPr="008A6870" w:rsidRDefault="00A36A9B" w:rsidP="0071649F">
      <w:pPr>
        <w:numPr>
          <w:ilvl w:val="0"/>
          <w:numId w:val="6"/>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 количеству детей, участвующих в занятии: коллективная, групповая;</w:t>
      </w:r>
    </w:p>
    <w:p w:rsidR="00A36A9B" w:rsidRPr="008A6870" w:rsidRDefault="00A36A9B" w:rsidP="0071649F">
      <w:pPr>
        <w:numPr>
          <w:ilvl w:val="0"/>
          <w:numId w:val="10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 особенностям коммуникативного взаимодействия: практикум, тренинг, семинар, ролевая и деловая игра;</w:t>
      </w:r>
    </w:p>
    <w:p w:rsidR="00A36A9B" w:rsidRPr="008A6870" w:rsidRDefault="00A36A9B" w:rsidP="0071649F">
      <w:pPr>
        <w:numPr>
          <w:ilvl w:val="0"/>
          <w:numId w:val="10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 дидактической цели: вводные занятия, занятия по углублению знаний, практические занятия, комбинированные формы занятий.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занятиях предлагаются задания </w:t>
      </w:r>
      <w:r w:rsidRPr="008A6870">
        <w:rPr>
          <w:rFonts w:ascii="Times New Roman" w:hAnsi="Times New Roman" w:cs="Times New Roman"/>
          <w:iCs/>
          <w:sz w:val="28"/>
          <w:szCs w:val="28"/>
        </w:rPr>
        <w:t xml:space="preserve">неучебного </w:t>
      </w:r>
      <w:r w:rsidRPr="008A6870">
        <w:rPr>
          <w:rFonts w:ascii="Times New Roman" w:hAnsi="Times New Roman" w:cs="Times New Roman"/>
          <w:sz w:val="28"/>
          <w:szCs w:val="28"/>
        </w:rPr>
        <w:t>характера. Так серьёзная работа принимает форму игры, что очень привлекает и заинтересовывает младших школьников.</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Основное время на занятиях занимает самостоятельное выполнение детьми </w:t>
      </w:r>
      <w:r w:rsidRPr="008A6870">
        <w:rPr>
          <w:rFonts w:ascii="Times New Roman" w:hAnsi="Times New Roman" w:cs="Times New Roman"/>
          <w:i/>
          <w:iCs/>
          <w:sz w:val="28"/>
          <w:szCs w:val="28"/>
        </w:rPr>
        <w:t xml:space="preserve">логически-поисковых заданий. </w:t>
      </w:r>
      <w:r w:rsidRPr="008A6870">
        <w:rPr>
          <w:rFonts w:ascii="Times New Roman" w:hAnsi="Times New Roman" w:cs="Times New Roman"/>
          <w:sz w:val="28"/>
          <w:szCs w:val="28"/>
        </w:rPr>
        <w:t>Благодаря этому у детей формируются общеучебные умения: самостоятельно действовать, принимать решения, управлять собой в сложных ситуациях.</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каждом занятии после самостоятельной работы проводится </w:t>
      </w:r>
      <w:r w:rsidRPr="008A6870">
        <w:rPr>
          <w:rFonts w:ascii="Times New Roman" w:hAnsi="Times New Roman" w:cs="Times New Roman"/>
          <w:i/>
          <w:iCs/>
          <w:sz w:val="28"/>
          <w:szCs w:val="28"/>
        </w:rPr>
        <w:t xml:space="preserve">коллективная проверка решения задач. </w:t>
      </w:r>
      <w:r w:rsidRPr="008A6870">
        <w:rPr>
          <w:rFonts w:ascii="Times New Roman" w:hAnsi="Times New Roman" w:cs="Times New Roman"/>
          <w:sz w:val="28"/>
          <w:szCs w:val="28"/>
        </w:rPr>
        <w:t>Главное здесь не в том, чтобы выделить тех, кто выполнил задание верно, и конечно, никак не в том, чтобы указать на детей, допустивших ошибки. А в том, чтобы дети узнали, как задание выполнить верно и, главное, почему другие варианты скорее всего ошибочны. Поэтому, выясняя с детьми правильность выполнения задания, не следует ограничиваться лишь упоминанием, что «так неверно», а нужно пояснить: «...задание надо было выполнить так потому, что...». Такой формой работы создаются условия для нормализации самооценки у разных детей, а именно: у детей, у которых хорошо развиты мыслительные процессы, но учебный материал усваивается плохо за счет слабо развитых психических процессов (например, памяти, внимания) самооценка повышается. У детей же чьи учебные успехи продиктованы, в основном, прилежанием и старательностью, происходит снижение завышенной самооценки.</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Занятия построены таким образом, что один вид деятельности сменяется другим. Это позволяет сделать работу детей динамичной, насыщенной и менее утомительной благодаря частым переключениям с одного вида мыслительной деятельности на другой.</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Занятие - интеллектуальная игра, занятие - соревнование, беседа- диалог, практические работы, словотворчество, тренинг, решение </w:t>
      </w:r>
      <w:r w:rsidRPr="008A6870">
        <w:rPr>
          <w:rFonts w:ascii="Times New Roman" w:hAnsi="Times New Roman" w:cs="Times New Roman"/>
          <w:iCs/>
          <w:sz w:val="28"/>
          <w:szCs w:val="28"/>
        </w:rPr>
        <w:t>логически-поисковых заданий.</w:t>
      </w:r>
    </w:p>
    <w:p w:rsidR="00A36A9B" w:rsidRPr="008A6870" w:rsidRDefault="00A36A9B" w:rsidP="008A6870">
      <w:pPr>
        <w:spacing w:before="0" w:after="0"/>
        <w:ind w:firstLine="709"/>
        <w:jc w:val="center"/>
        <w:rPr>
          <w:rFonts w:ascii="Times New Roman" w:hAnsi="Times New Roman" w:cs="Times New Roman"/>
          <w:sz w:val="28"/>
          <w:szCs w:val="28"/>
          <w:u w:val="single"/>
        </w:rPr>
      </w:pPr>
      <w:r w:rsidRPr="008A6870">
        <w:rPr>
          <w:rFonts w:ascii="Times New Roman" w:hAnsi="Times New Roman" w:cs="Times New Roman"/>
          <w:b/>
          <w:sz w:val="28"/>
          <w:szCs w:val="28"/>
          <w:u w:val="single"/>
        </w:rPr>
        <w:t>Виды деятельности</w:t>
      </w:r>
      <w:r w:rsidRPr="008A6870">
        <w:rPr>
          <w:rFonts w:ascii="Times New Roman" w:hAnsi="Times New Roman" w:cs="Times New Roman"/>
          <w:sz w:val="28"/>
          <w:szCs w:val="28"/>
          <w:u w:val="single"/>
        </w:rPr>
        <w:t>:</w:t>
      </w:r>
    </w:p>
    <w:p w:rsidR="00A36A9B" w:rsidRPr="008A6870" w:rsidRDefault="00A36A9B" w:rsidP="008A6870">
      <w:pPr>
        <w:spacing w:before="0" w:after="0"/>
        <w:ind w:firstLine="709"/>
        <w:rPr>
          <w:rFonts w:ascii="Times New Roman" w:hAnsi="Times New Roman" w:cs="Times New Roman"/>
          <w:sz w:val="28"/>
          <w:szCs w:val="28"/>
        </w:rPr>
      </w:pPr>
      <w:r w:rsidRPr="008A6870">
        <w:rPr>
          <w:rFonts w:ascii="Times New Roman" w:hAnsi="Times New Roman" w:cs="Times New Roman"/>
          <w:sz w:val="28"/>
          <w:szCs w:val="28"/>
        </w:rPr>
        <w:t xml:space="preserve"> игровая, познавательная.</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Описание ценностных ориентиров содержания курса</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истины</w:t>
      </w:r>
      <w:r w:rsidRPr="008A6870">
        <w:rPr>
          <w:rFonts w:ascii="Times New Roman" w:hAnsi="Times New Roman" w:cs="Times New Roman"/>
          <w:sz w:val="28"/>
          <w:szCs w:val="28"/>
        </w:rPr>
        <w:t xml:space="preserve"> – это ценность научного познания как части культуры человечества, разума, понимания сущности бытия, мироздания.</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человека</w:t>
      </w:r>
      <w:r w:rsidRPr="008A6870">
        <w:rPr>
          <w:rFonts w:ascii="Times New Roman" w:hAnsi="Times New Roman" w:cs="Times New Roman"/>
          <w:sz w:val="28"/>
          <w:szCs w:val="28"/>
        </w:rPr>
        <w:t xml:space="preserve"> как разумного существа, стремящегося к познанию мира и совершенствованию.</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труда и творчества</w:t>
      </w:r>
      <w:r w:rsidRPr="008A6870">
        <w:rPr>
          <w:rFonts w:ascii="Times New Roman" w:hAnsi="Times New Roman" w:cs="Times New Roman"/>
          <w:sz w:val="28"/>
          <w:szCs w:val="28"/>
        </w:rPr>
        <w:t xml:space="preserve"> как естественного условия человеческой деятельности и жизни.</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свободы</w:t>
      </w:r>
      <w:r w:rsidRPr="008A6870">
        <w:rPr>
          <w:rFonts w:ascii="Times New Roman" w:hAnsi="Times New Roman" w:cs="Times New Roman"/>
          <w:sz w:val="28"/>
          <w:szCs w:val="28"/>
        </w:rPr>
        <w:t xml:space="preserve">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гражданственности</w:t>
      </w:r>
      <w:r w:rsidRPr="008A6870">
        <w:rPr>
          <w:rFonts w:ascii="Times New Roman" w:hAnsi="Times New Roman" w:cs="Times New Roman"/>
          <w:sz w:val="28"/>
          <w:szCs w:val="28"/>
        </w:rPr>
        <w:t xml:space="preserve"> – осознание себя как члена общества, народа, представителя страны и государства.</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Ожидаемые результаты.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Основной  результат  обучения - расширение зоны ближайшего развития ребёнка и последовательный перевод её в непосредственный актив, то есть в зону актуального развития.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Программа обеспечивает достижение выпускниками начальной школы следующих личностных, метапредметных и предметных результатов.</w:t>
      </w:r>
    </w:p>
    <w:p w:rsidR="00A36A9B" w:rsidRPr="008A6870" w:rsidRDefault="00A36A9B" w:rsidP="008A6870">
      <w:pPr>
        <w:spacing w:before="0" w:after="0"/>
        <w:ind w:firstLine="709"/>
        <w:jc w:val="center"/>
        <w:rPr>
          <w:rFonts w:ascii="Times New Roman" w:hAnsi="Times New Roman" w:cs="Times New Roman"/>
          <w:i/>
          <w:sz w:val="28"/>
          <w:szCs w:val="28"/>
        </w:rPr>
      </w:pPr>
      <w:r w:rsidRPr="008A6870">
        <w:rPr>
          <w:rFonts w:ascii="Times New Roman" w:hAnsi="Times New Roman" w:cs="Times New Roman"/>
          <w:b/>
          <w:i/>
          <w:sz w:val="28"/>
          <w:szCs w:val="28"/>
        </w:rPr>
        <w:t>Личностные результаты</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Целостное восприятие окружающего мира.</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Рефлексивную самооценку, умение анализировать свои действия и управлять ими.</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Навыки сотрудничества со взрослыми и сверстниками.</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Установку на здоровый образ жизни, наличие мотивации к творческому труду, к работе на результат.</w:t>
      </w:r>
    </w:p>
    <w:p w:rsidR="00A36A9B" w:rsidRPr="008A6870" w:rsidRDefault="00A36A9B" w:rsidP="008A6870">
      <w:pPr>
        <w:spacing w:before="0" w:after="0"/>
        <w:ind w:firstLine="709"/>
        <w:jc w:val="center"/>
        <w:rPr>
          <w:rFonts w:ascii="Times New Roman" w:hAnsi="Times New Roman" w:cs="Times New Roman"/>
          <w:i/>
          <w:sz w:val="28"/>
          <w:szCs w:val="28"/>
        </w:rPr>
      </w:pPr>
      <w:r w:rsidRPr="008A6870">
        <w:rPr>
          <w:rFonts w:ascii="Times New Roman" w:hAnsi="Times New Roman" w:cs="Times New Roman"/>
          <w:b/>
          <w:i/>
          <w:sz w:val="28"/>
          <w:szCs w:val="28"/>
        </w:rPr>
        <w:t>Метапредметные результаты</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Способность принимать и сохранять цели и задачи учебной деятельности, находить средства и способы её осуществления.</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способами выполнения заданий творческого и поискового характера.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lastRenderedPageBreak/>
        <w:t>Использование речевых средств и средств информационных и коммуникационных технологий для решения коммуникативных и познавательных задач.</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логическими действиями сравнения, анализа, синтеза, обобщения, классификации по родовидовым признакам, установления</w:t>
      </w:r>
      <w:r w:rsidRPr="008A6870">
        <w:rPr>
          <w:rFonts w:ascii="Times New Roman" w:hAnsi="Times New Roman" w:cs="Times New Roman"/>
          <w:sz w:val="28"/>
          <w:szCs w:val="28"/>
        </w:rPr>
        <w:br/>
        <w:t>аналогий и причинно-следственных связей, построения рассуждений, отнесения к известным понятиям.</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начальными сведениями о сущности и особенностях объектов и процессов в соответствии с содержанием учебного предмета «математика».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A36A9B" w:rsidRPr="008A6870" w:rsidRDefault="00A36A9B" w:rsidP="008A6870">
      <w:pPr>
        <w:spacing w:before="0" w:after="0"/>
        <w:ind w:firstLine="709"/>
        <w:jc w:val="center"/>
        <w:rPr>
          <w:rFonts w:ascii="Times New Roman" w:hAnsi="Times New Roman" w:cs="Times New Roman"/>
          <w:i/>
          <w:sz w:val="28"/>
          <w:szCs w:val="28"/>
        </w:rPr>
      </w:pPr>
      <w:r w:rsidRPr="008A6870">
        <w:rPr>
          <w:rFonts w:ascii="Times New Roman" w:hAnsi="Times New Roman" w:cs="Times New Roman"/>
          <w:b/>
          <w:i/>
          <w:sz w:val="28"/>
          <w:szCs w:val="28"/>
        </w:rPr>
        <w:t>Предметные результаты</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Использование приобретённых математических знаний для описания и объяснения окружающих предметов, процессов, явлений, а также для</w:t>
      </w:r>
      <w:r w:rsidRPr="008A6870">
        <w:rPr>
          <w:rFonts w:ascii="Times New Roman" w:hAnsi="Times New Roman" w:cs="Times New Roman"/>
          <w:sz w:val="28"/>
          <w:szCs w:val="28"/>
        </w:rPr>
        <w:br/>
        <w:t>оценки их количественных и пространственных отношений.</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Овладение основами логического и алгоритмического мышления,</w:t>
      </w:r>
      <w:r w:rsidRPr="008A6870">
        <w:rPr>
          <w:rFonts w:ascii="Times New Roman" w:hAnsi="Times New Roman" w:cs="Times New Roman"/>
          <w:sz w:val="28"/>
          <w:szCs w:val="28"/>
        </w:rPr>
        <w:br/>
        <w:t>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 записи и выполнения алгоритмов.</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Приобретение начального опыта применения математических знаний для решения учебно-познавательных и учебно-практических задач.</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w:t>
      </w:r>
      <w:r w:rsidRPr="008A6870">
        <w:rPr>
          <w:rFonts w:ascii="Times New Roman" w:hAnsi="Times New Roman" w:cs="Times New Roman"/>
          <w:sz w:val="28"/>
          <w:szCs w:val="28"/>
        </w:rPr>
        <w:lastRenderedPageBreak/>
        <w:t>диаграммами, цепочками, представлять, анализировать и интерпретировать данные.</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Формы подведения итогов реализации программы.</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sz w:val="28"/>
          <w:szCs w:val="28"/>
        </w:rPr>
        <w:t xml:space="preserve">     Подведение итогов по результатам освоения материала данной программы проводится в форме интеллектуального марафона «Умники и умницы».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Для отслеживания результатов предусматриваются следующие </w:t>
      </w:r>
      <w:r w:rsidRPr="008A6870">
        <w:rPr>
          <w:rFonts w:ascii="Times New Roman" w:hAnsi="Times New Roman" w:cs="Times New Roman"/>
          <w:b/>
          <w:sz w:val="28"/>
          <w:szCs w:val="28"/>
        </w:rPr>
        <w:t>формы контроля: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 xml:space="preserve">Стартовый, </w:t>
      </w:r>
      <w:r w:rsidRPr="008A6870">
        <w:rPr>
          <w:rFonts w:ascii="Times New Roman" w:hAnsi="Times New Roman" w:cs="Times New Roman"/>
          <w:sz w:val="28"/>
          <w:szCs w:val="28"/>
        </w:rPr>
        <w:t>позволяющий определить исходный уровень развития обучающихся (результаты фиксируются в зачетном листе учителя);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Тематический</w:t>
      </w:r>
      <w:r w:rsidRPr="008A6870">
        <w:rPr>
          <w:rFonts w:ascii="Times New Roman" w:hAnsi="Times New Roman" w:cs="Times New Roman"/>
          <w:sz w:val="28"/>
          <w:szCs w:val="28"/>
        </w:rPr>
        <w:t xml:space="preserve">  контроль проводится после изучения наиболее значимых тем;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Итоговый контроль</w:t>
      </w:r>
      <w:r w:rsidRPr="008A6870">
        <w:rPr>
          <w:rFonts w:ascii="Times New Roman" w:hAnsi="Times New Roman" w:cs="Times New Roman"/>
          <w:sz w:val="28"/>
          <w:szCs w:val="28"/>
        </w:rPr>
        <w:t xml:space="preserve"> в формах:</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тестирование;</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практические работы;</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творческие работы;</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самооценка и самоконтроль – определение учеником границ своего «знания-незнания».</w:t>
      </w:r>
    </w:p>
    <w:p w:rsidR="00A36A9B" w:rsidRPr="008A6870" w:rsidRDefault="00A36A9B" w:rsidP="0071649F">
      <w:pPr>
        <w:tabs>
          <w:tab w:val="left" w:pos="993"/>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Для </w:t>
      </w:r>
      <w:r w:rsidRPr="008A6870">
        <w:rPr>
          <w:rFonts w:ascii="Times New Roman" w:hAnsi="Times New Roman" w:cs="Times New Roman"/>
          <w:b/>
          <w:sz w:val="28"/>
          <w:szCs w:val="28"/>
        </w:rPr>
        <w:t>оценки эффективности занятий</w:t>
      </w:r>
      <w:r w:rsidRPr="008A6870">
        <w:rPr>
          <w:rFonts w:ascii="Times New Roman" w:hAnsi="Times New Roman" w:cs="Times New Roman"/>
          <w:sz w:val="28"/>
          <w:szCs w:val="28"/>
        </w:rPr>
        <w:t xml:space="preserve"> можно использовать следующие показатели:</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степень помощи, которую оказывает учитель учащимся при выполнении заданий;</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поведение детей на занятиях: живость, активность, заинтересованность обеспечивают положительные результаты;</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результаты выполнения тестовых заданий и заданий из конкурса эрудитов, при выполнении которых выявляется, справляются ли ученики с ними самостоятельно;</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косвенным показателем эффективности занятий может быть повышение качества успеваемости по математике, русскому языку, окружающему миру.</w:t>
      </w:r>
    </w:p>
    <w:p w:rsidR="0071649F" w:rsidRDefault="0071649F"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Критерии оценки результатов тестов.</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80 – 100% - высокий уровень освоения программы;</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60-80% - уровень выше среднего;</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50-60% - средний уровень;</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30-50% - уровень ниже среднего;</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меньше 30% - низкий уровень. </w:t>
      </w:r>
    </w:p>
    <w:p w:rsidR="00A36A9B" w:rsidRPr="008A6870" w:rsidRDefault="00A36A9B" w:rsidP="008A6870">
      <w:pPr>
        <w:spacing w:before="0" w:after="0"/>
        <w:ind w:firstLine="709"/>
        <w:jc w:val="both"/>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Учебно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1 класс</w:t>
      </w:r>
    </w:p>
    <w:tbl>
      <w:tblPr>
        <w:tblW w:w="995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359"/>
        <w:gridCol w:w="1567"/>
        <w:gridCol w:w="1996"/>
        <w:gridCol w:w="2031"/>
      </w:tblGrid>
      <w:tr w:rsidR="00A36A9B" w:rsidRPr="008A6870" w:rsidTr="00854C14">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Выявление уровня развития познавательных процессов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Тренировка внимания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r>
      <w:tr w:rsidR="00A36A9B" w:rsidRPr="008A6870" w:rsidTr="00854C14">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Развитие мышления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Тренировка памяти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Совершенствование воображения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Развитие аналитических способностей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32</w:t>
            </w:r>
          </w:p>
        </w:tc>
      </w:tr>
    </w:tbl>
    <w:p w:rsidR="0071649F" w:rsidRDefault="0071649F"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1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7416"/>
        <w:gridCol w:w="1514"/>
      </w:tblGrid>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r w:rsidR="007A6BA7">
              <w:rPr>
                <w:rFonts w:ascii="Times New Roman" w:hAnsi="Times New Roman" w:cs="Times New Roman"/>
                <w:sz w:val="28"/>
                <w:szCs w:val="28"/>
              </w:rPr>
              <w:t>п/п</w:t>
            </w: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rPr>
                <w:rFonts w:ascii="Times New Roman" w:hAnsi="Times New Roman" w:cs="Times New Roman"/>
                <w:sz w:val="28"/>
                <w:szCs w:val="28"/>
              </w:rPr>
            </w:pPr>
            <w:r w:rsidRPr="008A6870">
              <w:rPr>
                <w:rFonts w:ascii="Times New Roman" w:hAnsi="Times New Roman" w:cs="Times New Roman"/>
                <w:sz w:val="28"/>
                <w:szCs w:val="28"/>
              </w:rPr>
              <w:t>Кол-во</w:t>
            </w:r>
            <w:r w:rsidR="007A6BA7">
              <w:rPr>
                <w:rFonts w:ascii="Times New Roman" w:hAnsi="Times New Roman" w:cs="Times New Roman"/>
                <w:sz w:val="28"/>
                <w:szCs w:val="28"/>
              </w:rPr>
              <w:t xml:space="preserve"> </w:t>
            </w:r>
            <w:r w:rsidRPr="008A6870">
              <w:rPr>
                <w:rFonts w:ascii="Times New Roman" w:hAnsi="Times New Roman" w:cs="Times New Roman"/>
                <w:sz w:val="28"/>
                <w:szCs w:val="28"/>
              </w:rPr>
              <w:t>часов</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Выявление уровня развития внимания, вос</w:t>
            </w:r>
            <w:r w:rsidRPr="008A6870">
              <w:rPr>
                <w:rFonts w:ascii="Times New Roman" w:hAnsi="Times New Roman" w:cs="Times New Roman"/>
                <w:color w:val="000000"/>
                <w:sz w:val="28"/>
                <w:szCs w:val="28"/>
              </w:rPr>
              <w:softHyphen/>
              <w:t xml:space="preserve">приятия, воображения, памяти и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Выявление уровня развития внимания, восприятия, воображения, памяти и мышления на конец учебного года</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sz w:val="28"/>
                <w:szCs w:val="28"/>
              </w:rPr>
              <w:t>Обобщающее занятие «Наши достижения»</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3E5391" w:rsidRDefault="003E5391"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1 класс (33 занятия)</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 Предлагаемые в 1 классе задания направлены на создание положительной мотивации, на формирование познавательного интереса к предметам и к знаниям вообще. Эта задача достигается с помощью специально построенной системы заданий, которые помогают преодолеть неустойчивость внимания шестилеток, непроизвольность процесса зрительного и слухового запоминания и ведут к развитию мыслительной деятельности.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силу возрастных особенностей первоклассников им предлагаются в основном те задания, выполнение которых предполагает использование практических действий. На первых порах работы с заданиями можно допускать угадывание ответа, решения, но тут же постараться подвести учащихся к </w:t>
      </w:r>
      <w:r w:rsidRPr="008A6870">
        <w:rPr>
          <w:rFonts w:ascii="Times New Roman" w:hAnsi="Times New Roman" w:cs="Times New Roman"/>
          <w:sz w:val="28"/>
          <w:szCs w:val="28"/>
        </w:rPr>
        <w:lastRenderedPageBreak/>
        <w:t>обоснованию ответа. При работе над такими заданиями очень важна точная и целенаправленная постановка вопросов, выделение главного звена при рассуждении, обоснование выбранного решения. Как правило, это делает учитель, опираясь на ответы детей и давая точное и лаконичное разъяснение. Очень важно, чтобы пояснения, даваемые учителем, постепенно сокращались с одновременным повышением доли участия детей в поиске решения предложенной задачи.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последующих этапах предусматривается полный переход на самостоятельное выполнение учащимися заданий, предполагающее возможность советоваться с учителем, соседом по парте, поиск совместного решения парами или группами. Ведущая задача учителя - поощрять и поддерживать самостоятельность детей в поиске решения. В то же время не следует предъявлять жёстких требований к тому, чтобы задача была обязательно решена каждым учеником. Важно следить, чтобы по мере продвижения к этой деятельности все большее число учащихся класса вовлекалось в неё.</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Проверка самостоятельной деятельности учащихся предусматривает обязательное обсуждение всех предлагаемых учащимися способов решения, уточнение способов решения и рассуждений, показ ошибок в рассуждениях, акцентирование внимания детей на наиболее рациональные, оригинальные и красивые способы решения. Проверка особенно важна для детей с низким уровнем развития (они в силу своих физиологических </w:t>
      </w:r>
      <w:r w:rsidRPr="008A6870">
        <w:rPr>
          <w:rFonts w:ascii="Times New Roman" w:hAnsi="Times New Roman" w:cs="Times New Roman"/>
          <w:bCs/>
          <w:sz w:val="28"/>
          <w:szCs w:val="28"/>
        </w:rPr>
        <w:t>особен</w:t>
      </w:r>
      <w:r w:rsidRPr="008A6870">
        <w:rPr>
          <w:rFonts w:ascii="Times New Roman" w:hAnsi="Times New Roman" w:cs="Times New Roman"/>
          <w:sz w:val="28"/>
          <w:szCs w:val="28"/>
        </w:rPr>
        <w:t>ностей усваивают все новое с большим трудом и длительное время не могут выполнять задания самостоятельно).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каждого занятия рассчитан на 35—40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Рекомендуемая </w:t>
      </w:r>
      <w:r w:rsidRPr="008A6870">
        <w:rPr>
          <w:rFonts w:ascii="Times New Roman" w:hAnsi="Times New Roman" w:cs="Times New Roman"/>
          <w:b/>
          <w:i/>
          <w:sz w:val="28"/>
          <w:szCs w:val="28"/>
        </w:rPr>
        <w:t>модель занятия в 1 классе</w:t>
      </w:r>
      <w:r w:rsidRPr="008A6870">
        <w:rPr>
          <w:rFonts w:ascii="Times New Roman" w:hAnsi="Times New Roman" w:cs="Times New Roman"/>
          <w:sz w:val="28"/>
          <w:szCs w:val="28"/>
        </w:rPr>
        <w:t xml:space="preserve"> такова: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(1-2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Выполнение упражнений для улучшения мозговой деятельности является важной частью занятия по РПС(развитию познавательных способностей). Исследования учёных убедительно доказывают, что под влиянием физических упражнений улучшаются показатели различных психических процессов, лежащих в основе творческой деятельности: увеличивается объём памяти, повышается устойчивость внимания, ускоряется решение элементарных интеллектуальных задач, убыстряются психомоторные процессы.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Основной задачей данного этапа является создание у ребят определённого положительного эмоционального фона, без которого эффективное усвоение знаний невозможно. Поэтому вопросы, включённые в разминку, достаточно легкие. Они способны вызвать интерес у детей и рассчитаны на сообразительность, быстроту реакции, окрашены немалой долей юмора. Но они же и подготавливают ребенка к активной учебно-познавательной деятельности.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ТРЕНИРОВКА И РАЗВИТИЕ ПСИХИЧЕСКИХ МЕХАНИЗМОВ, ЛЕЖАЩИХ В ОСНОВЕ ПОЗНАВАТЕЛЬНЫХ СПОСОБНОСТЕЙ, - ПАМЯТИ, ВНИМАНИЯ, ВООБРАЖЕНИЯ, МЫШЛЕНИЯ. (10-15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Задания, используемые на этом этапе занятия не только способствуют развитию этих так необходимых качеств, но и позволяют, неся соответствующую дидактическую нагрузку, углублять знания ребят, разнообразить методы и </w:t>
      </w:r>
      <w:r w:rsidRPr="008A6870">
        <w:rPr>
          <w:rFonts w:ascii="Times New Roman" w:hAnsi="Times New Roman" w:cs="Times New Roman"/>
          <w:sz w:val="28"/>
          <w:szCs w:val="28"/>
        </w:rPr>
        <w:lastRenderedPageBreak/>
        <w:t>приёмы познавательной деятельности. Все задания подобраны так, что степень их трудности увеличивается от занятия к занятию.</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(3-5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Динамическая пауза, проводимая на данных занятиях, будет не только развивать двигательную сферу ребёнка, но и способствовать развитию умения выполнять несколько различных заданий одновременно.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ЗАДАНИЯ (10-12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КОРРЕГИРУЮЩАЯ ГИМНАСТИКА ДЛЯ ГЛАЗ (1-2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Чем больше и чаще ребёнок будет уделять внимание своим глазам, тем дольше он сохранит хорошее зрение. Те же дети, чье зрение нуждается в коррекции, путем регулярных тренировок смогут значительно улучшить его. Выполнение корригирующей гимнастики для глаз поможет как повышению остроты зрения, так и снятию зрительного утомления и достижению состояния зрительного комфорта.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ГРАФИЧЕСКИЙ ДИКТАНТ, ШТРИХОВКА (10 минут).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А. Сухомлинский писал, что истоки способностей и дарований детей - на кончиках пальцев. От них, образно говоря, идут тончайшие ручейки, которые питают источник творческой мысли. Чем больше уверенности и изобретательности в движениях детской руки, тем ярче проявляется творческая стихия детского ума. Поэтому очень важно «поставить руку».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Рисование графических фигур — отличный способ разработки мелких мышц руки ребёнка, интересное и увлекательное занятие, результаты которого скажутся на умении красиво писать и логически мыслить.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данном этапе занятия ребята сначала выполняют графический рисунок под диктовку учителя, а затем заштриховывают его косыми линиями, прямыми линиями, «вышивают» фигурку крестиком или просто закрашивают. Штриховка не только подводит детей к пониманию симметрии, композиции в декоративном рисовании, но развивает мелкие мышцы пальцев и кисти руки ребёнка.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При регулярном выполнении таких упражнений ребёнок начинает хорошо владеть карандашом, у него появляется устойчивое, сосредоточенное внимание, воспитывается трудолюбие, усидчивость.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Графические диктанты — это и способ развития речи, так как попутно ребята составляют небольшие рассказики, учат стихи, загадки, овладевают выразительными свойствами языка.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Поэтому в процессе работы с графическими диктантами развивается внутренняя и внешняя речь, логическое мышление, формируются внимание, глазомер, зрительная память ребёнка, аккуратность, фантазия, общая культура, активизируются творческие способности.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сравнения результатов, полученных после проверки выполнения детьми заданий на занятиях № 2 и № 37. Сопоставляя данные начала года и результаты выполнения заданий последнего занятия, определяем динамику роста познавательных способностей ребят.</w:t>
      </w:r>
    </w:p>
    <w:p w:rsidR="00A36A9B" w:rsidRPr="008A6870" w:rsidRDefault="00A36A9B" w:rsidP="008A6870">
      <w:pPr>
        <w:spacing w:before="0" w:after="0"/>
        <w:ind w:firstLine="709"/>
        <w:jc w:val="center"/>
        <w:rPr>
          <w:rFonts w:ascii="Times New Roman" w:hAnsi="Times New Roman" w:cs="Times New Roman"/>
          <w:sz w:val="28"/>
          <w:szCs w:val="28"/>
          <w:u w:val="single"/>
        </w:rPr>
      </w:pPr>
      <w:r w:rsidRPr="008A6870">
        <w:rPr>
          <w:rFonts w:ascii="Times New Roman" w:hAnsi="Times New Roman" w:cs="Times New Roman"/>
          <w:b/>
          <w:sz w:val="28"/>
          <w:szCs w:val="28"/>
          <w:u w:val="single"/>
        </w:rPr>
        <w:t>Требования к личностным, метапредметным и предметным результатам</w:t>
      </w:r>
    </w:p>
    <w:p w:rsidR="00A36A9B" w:rsidRPr="008A6870" w:rsidRDefault="00A36A9B" w:rsidP="003E5391">
      <w:pPr>
        <w:spacing w:before="0" w:after="0"/>
        <w:ind w:firstLine="567"/>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В результате изучения данного курса </w:t>
      </w:r>
      <w:r w:rsidRPr="008A6870">
        <w:rPr>
          <w:rFonts w:ascii="Times New Roman" w:hAnsi="Times New Roman" w:cs="Times New Roman"/>
          <w:b/>
          <w:i/>
          <w:sz w:val="28"/>
          <w:szCs w:val="28"/>
        </w:rPr>
        <w:t>в первом классе</w:t>
      </w:r>
      <w:r w:rsidRPr="008A6870">
        <w:rPr>
          <w:rFonts w:ascii="Times New Roman" w:hAnsi="Times New Roman" w:cs="Times New Roman"/>
          <w:sz w:val="28"/>
          <w:szCs w:val="28"/>
        </w:rPr>
        <w:t xml:space="preserve"> обучающиеся получат возможность формирования</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Личностных результатов:</w:t>
      </w:r>
    </w:p>
    <w:p w:rsidR="00A36A9B" w:rsidRPr="008A6870" w:rsidRDefault="00A36A9B" w:rsidP="003E5391">
      <w:pPr>
        <w:numPr>
          <w:ilvl w:val="0"/>
          <w:numId w:val="19"/>
        </w:numPr>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A36A9B" w:rsidRPr="008A6870" w:rsidRDefault="00A36A9B" w:rsidP="003E5391">
      <w:pPr>
        <w:numPr>
          <w:ilvl w:val="0"/>
          <w:numId w:val="19"/>
        </w:numPr>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в предложенных педагогом ситуациях общения и сотрудничества, при поддержке других участников группы и педагога, делать выбор, как поступить, опираясь на этические нормы. </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Метапредметных результатов:</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определять и формулировать цель деятельности с помощью педагога;</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проговаривать последовательность действий;</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высказывать свое предположение (версию);</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работать по предложенному педагогом плану;</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отличать верно выполненное задание от неверного;</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совместно с педагогом и другими учениками давать эмоциональную оценку деятельности товарищей.</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УДД:</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ориентироваться в своей системе знаний: отличать новое от уже известного с помощью педагога;</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овладевать измерительными инструментами.</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УДД:</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выражать свои мысли;</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объяснять свое несогласие и пытаться договориться;</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овладевать навыками сотрудничества в группе в совместном решении учебной задачи.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являются формирование следующих умений:</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сравнивать предметы по заданному свойству;</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целое и часть;</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устанавливать общие признаки;</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значении признаков, в расположении предметов;</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последовательность действий;</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истинные и ложные высказывания;</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наделять предметы новыми свойствами;</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переносить свойства с одних предметов на другие.</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волшебные слова. Слова – выражения просьбы, благодарности, извинения. </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Слова – выражения приветствия, прощания.</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Понятие слово. Толковый словарь.</w:t>
      </w:r>
    </w:p>
    <w:p w:rsidR="003E5391" w:rsidRPr="00BA0B82" w:rsidRDefault="00A36A9B" w:rsidP="00BA0B82">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Однозначные и многозначные слова</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Учебно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2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359"/>
        <w:gridCol w:w="1567"/>
        <w:gridCol w:w="1996"/>
        <w:gridCol w:w="2031"/>
      </w:tblGrid>
      <w:tr w:rsidR="00A36A9B" w:rsidRPr="008A6870" w:rsidTr="00854C14">
        <w:trPr>
          <w:jc w:val="center"/>
        </w:trPr>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Свойства, признаки и составные части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6</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6</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Взаимосвязь между видовыми и родовыми понятиями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7</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7</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 xml:space="preserve">Развитие речи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8</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8</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Развитие аналитических способностей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2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2"/>
        <w:gridCol w:w="7815"/>
        <w:gridCol w:w="1106"/>
      </w:tblGrid>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tabs>
                <w:tab w:val="left" w:pos="310"/>
              </w:tabs>
              <w:spacing w:before="0" w:after="0"/>
              <w:ind w:left="27"/>
              <w:jc w:val="both"/>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r w:rsidR="003E5391">
              <w:rPr>
                <w:rFonts w:ascii="Times New Roman" w:hAnsi="Times New Roman" w:cs="Times New Roman"/>
                <w:sz w:val="28"/>
                <w:szCs w:val="28"/>
              </w:rPr>
              <w:t>п/п</w:t>
            </w:r>
          </w:p>
        </w:tc>
        <w:tc>
          <w:tcPr>
            <w:tcW w:w="7815"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pacing w:before="0" w:after="0"/>
              <w:ind w:firstLine="175"/>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Входной тест</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Выделение признаков.</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Различие.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Сходство.</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Существенные признаки.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Характерные признаки.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Упорядочивание признаков.</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Правила сравнения.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Значение сравнения.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Тест «Сравнение».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Истинные и ложные высказывания.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Отрицание высказывания.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Понятие о классах.</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Правила классификации.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Вопросы.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Алгоритм.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Тест «Алгоритм».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Речь.Техника и выразительность речи.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Закономерность в буквах и словах.</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Многозначные слова.</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Омонимы.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Омофоны, омоформы.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Синонимы.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Антонимы.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Фразеологизмы.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Изобразительные средства языка. Сравнение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Упорядочивание по родовидовым отношениям.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Олицетворение.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Текст.  Тема текста. Заглавие.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Текст. Опорные слова.</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Виды планов..</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Итоговый тест.</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 Итоговое занятие.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D01136" w:rsidRDefault="00D01136"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2класс (34 занятия)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Свойства, признаки и составные части предметов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Определения. Ошибки в построении определений. Закономерности в числах и фигурах, буквах и словах.</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(6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Сходство. Различие. Существенные и характерные признаки. Упорядочивание признаков. Правила сравнения.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Взаимосвязь между видовыми и родовыми понятиями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Противоположные отношения между понятиями. Виды отношений.  Отношения «род-вид». Упорядочивание по родовидовым отношениям. </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(7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Истинные и ложные высказывания. Правила классификации. Причинно-следственные цепочки. Рассуждения. Умозаключения.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речи  (8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Умение конструировать образное выражение (сравнение, олицетворение). Типы текстов. Знакомство со словарями..Изобразительные средства языка: Сравнение олицетворение.</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eastAsia="SimSun" w:hAnsi="Times New Roman" w:cs="Times New Roman"/>
          <w:i/>
          <w:sz w:val="28"/>
          <w:szCs w:val="28"/>
        </w:rPr>
        <w:t>Развитие аналитических способностей</w:t>
      </w:r>
      <w:r w:rsidRPr="008A6870">
        <w:rPr>
          <w:rFonts w:ascii="Times New Roman" w:eastAsia="SimSun" w:hAnsi="Times New Roman" w:cs="Times New Roman"/>
          <w:sz w:val="28"/>
          <w:szCs w:val="28"/>
        </w:rPr>
        <w:t xml:space="preserve"> </w:t>
      </w:r>
      <w:r w:rsidRPr="008A6870">
        <w:rPr>
          <w:rFonts w:ascii="Times New Roman" w:hAnsi="Times New Roman" w:cs="Times New Roman"/>
          <w:i/>
          <w:sz w:val="28"/>
          <w:szCs w:val="28"/>
        </w:rPr>
        <w:t>(3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упражнения. Логические задачи. Интеллектуальные викторины. Составление вопросов и загадок. Логические игры.</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Методы и приёмы организации учебной деятельности вто</w:t>
      </w:r>
      <w:r w:rsidRPr="008A6870">
        <w:rPr>
          <w:rFonts w:ascii="Times New Roman" w:hAnsi="Times New Roman" w:cs="Times New Roman"/>
          <w:sz w:val="28"/>
          <w:szCs w:val="28"/>
        </w:rPr>
        <w:softHyphen/>
        <w:t>роклассников в большей степени, чем первоклассников, ориентированы на усиление самостоятельной практической и умственной деятельности, на развитие навыков контроля и са</w:t>
      </w:r>
      <w:r w:rsidRPr="008A6870">
        <w:rPr>
          <w:rFonts w:ascii="Times New Roman" w:hAnsi="Times New Roman" w:cs="Times New Roman"/>
          <w:sz w:val="28"/>
          <w:szCs w:val="28"/>
        </w:rPr>
        <w:softHyphen/>
        <w:t>моконтроля, а также познавательной активности детей.</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Большое внимание, как и в первом классе, уделяется проверке самостоятельно выполненных заданий, их корректировке,  объяснению причин допущенных ошибок, обсуждению различных способов поиска и выполнения того или иного задания.</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На занятие по РПС во втором классе отводится 40-45 минут.</w:t>
      </w:r>
    </w:p>
    <w:p w:rsidR="00A36A9B" w:rsidRPr="008A6870" w:rsidRDefault="00A36A9B" w:rsidP="008A6870">
      <w:pPr>
        <w:shd w:val="clear" w:color="auto" w:fill="FFFFFF"/>
        <w:tabs>
          <w:tab w:val="left" w:pos="851"/>
        </w:tabs>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Рекомендуемая модель занятия такая:</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 xml:space="preserve">«Мозговая гимнастика» (2-3 минуты).    </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Во втором классе увеличивается количество вопросов, вклю</w:t>
      </w:r>
      <w:r w:rsidRPr="008A6870">
        <w:rPr>
          <w:rFonts w:ascii="Times New Roman" w:hAnsi="Times New Roman" w:cs="Times New Roman"/>
          <w:sz w:val="28"/>
          <w:szCs w:val="28"/>
        </w:rPr>
        <w:softHyphen/>
        <w:t>ченных в разминку. Сами вопросы становятся более сложны</w:t>
      </w:r>
      <w:r w:rsidRPr="008A6870">
        <w:rPr>
          <w:rFonts w:ascii="Times New Roman" w:hAnsi="Times New Roman" w:cs="Times New Roman"/>
          <w:sz w:val="28"/>
          <w:szCs w:val="28"/>
        </w:rPr>
        <w:softHyphen/>
        <w:t>ми. Увеличивается темп вопросов и ответов.</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Тренировка и развитие психических меха</w:t>
      </w:r>
      <w:r w:rsidRPr="008A6870">
        <w:rPr>
          <w:rFonts w:ascii="Times New Roman" w:hAnsi="Times New Roman" w:cs="Times New Roman"/>
          <w:sz w:val="28"/>
          <w:szCs w:val="28"/>
        </w:rPr>
        <w:softHyphen/>
        <w:t>низмов, лежащих в основе познавательных способностей, - памяти, внимания, воображе</w:t>
      </w:r>
      <w:r w:rsidRPr="008A6870">
        <w:rPr>
          <w:rFonts w:ascii="Times New Roman" w:hAnsi="Times New Roman" w:cs="Times New Roman"/>
          <w:sz w:val="28"/>
          <w:szCs w:val="28"/>
        </w:rPr>
        <w:softHyphen/>
        <w:t>ния (10-15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включённый в раздел «Задания на развитие вни</w:t>
      </w:r>
      <w:r w:rsidRPr="008A6870">
        <w:rPr>
          <w:rFonts w:ascii="Times New Roman" w:hAnsi="Times New Roman" w:cs="Times New Roman"/>
          <w:sz w:val="28"/>
          <w:szCs w:val="28"/>
        </w:rPr>
        <w:softHyphen/>
        <w:t>мания», имеет, как и в 1 классе, своей целью совершенствование различных сторон внимания и увеличение объёма про</w:t>
      </w:r>
      <w:r w:rsidRPr="008A6870">
        <w:rPr>
          <w:rFonts w:ascii="Times New Roman" w:hAnsi="Times New Roman" w:cs="Times New Roman"/>
          <w:sz w:val="28"/>
          <w:szCs w:val="28"/>
        </w:rPr>
        <w:softHyphen/>
        <w:t>извольного внимания детей. Однако уровень трудности заданий значительно возрастает.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Для развития внимания и зрительной памяти почти в каж</w:t>
      </w:r>
      <w:r w:rsidRPr="008A6870">
        <w:rPr>
          <w:rFonts w:ascii="Times New Roman" w:hAnsi="Times New Roman" w:cs="Times New Roman"/>
          <w:sz w:val="28"/>
          <w:szCs w:val="28"/>
        </w:rPr>
        <w:softHyphen/>
        <w:t>дое занятие включен зрительный диктант.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раздел «Развитие воображения» включены задания на пре</w:t>
      </w:r>
      <w:r w:rsidRPr="008A6870">
        <w:rPr>
          <w:rFonts w:ascii="Times New Roman" w:hAnsi="Times New Roman" w:cs="Times New Roman"/>
          <w:sz w:val="28"/>
          <w:szCs w:val="28"/>
        </w:rPr>
        <w:softHyphen/>
        <w:t>образование и перестроение фигур и предметов (задания с ис</w:t>
      </w:r>
      <w:r w:rsidRPr="008A6870">
        <w:rPr>
          <w:rFonts w:ascii="Times New Roman" w:hAnsi="Times New Roman" w:cs="Times New Roman"/>
          <w:sz w:val="28"/>
          <w:szCs w:val="28"/>
        </w:rPr>
        <w:softHyphen/>
        <w:t>пользованием спичек); на вычерчивание фигур без отрыва карандаша, на отгадывание изографов, на разгадывание ребусов.</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(3-5 минут).</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и творческие задания (10—15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Во 2 классе предлагаются задачи логического характера с целью совершенствования мыслительных операций младших  школьников: умения делать заключение из двух суждений, умения сравнивать, глубоко осознавая смысл операции сравнения,  умения делать обобщения, устанавливать закономерности.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Вводятся текстовые задачи из комбинаторики.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Также во втором классе вводится большое количество разнообразных занимательных заданий и упражнений, в процессе выполнения которых у ребёнка не только формируются лингвистические знания, умения и навыки, но одновременно вырабатывается и совершенствуется ряд интеллектуальных качеств, таких как: словесно-логическое мышление, внимание,  память, воображение, наблюдательность, речевые способности. Эти упражнения воспитывают у учащихся познавательный  интерес к родному языку.</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Коррегирующая гимнастика для глаз (1-2 минуты).</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Чем больше и чаще ребёнок будет уделять внимание своим глазам, тем дольше он сохранит хорошее зрение. Те же дети, чье зрение оставляет желать лучшего путем регулярных тренировок смогут значительно улучшить его. Выполнение коррегирующей гимнастики для глаз поможет как повышению остроты зрения, так и снятию зрительного утомления и достижению состояния зрительного комфорта.</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задачи на развитие аналитических способностей и способности рассуждать -(5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В целях развития логического мышления учащимся предлагаются задачи, при решении которых им необходимо самостоятельно производить анализ, синтез, сравнение, строить дедуктивные умозаключения.</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ребёнка анализировать проявляется при разборе условий задания и требований к нему, а также в умении  выделять содержащиеся в условиях задачи данные и их отношения между собой.</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рассуждать проявляется у детей в их возможности последовательно выводить одну мысль из другой, одни суждения из других, в умении непротиворечиво распределять события во времени.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таблицы 3, данные в которую заносятся после выполнения заданий на занятиях № 1 и № 36. Сопоставляя данные начала года и результаты выполнения заданий последнего занятия, определяем динамику роста познавательных  способностей ребят за год. А сравнивая с показателями таблицы 1 и 2 (за 1 класс), отмечаем изменения в развитии познавательных способностей ребёнка.</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Требования к личностным, метапредметным и предметным результатам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данного курса </w:t>
      </w:r>
      <w:r w:rsidRPr="008A6870">
        <w:rPr>
          <w:rFonts w:ascii="Times New Roman" w:hAnsi="Times New Roman" w:cs="Times New Roman"/>
          <w:b/>
          <w:i/>
          <w:sz w:val="28"/>
          <w:szCs w:val="28"/>
        </w:rPr>
        <w:t>во втором классе</w:t>
      </w:r>
      <w:r w:rsidRPr="008A6870">
        <w:rPr>
          <w:rFonts w:ascii="Times New Roman" w:hAnsi="Times New Roman" w:cs="Times New Roman"/>
          <w:sz w:val="28"/>
          <w:szCs w:val="28"/>
        </w:rPr>
        <w:t xml:space="preserve"> обучающиеся получат возможность формирования </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Личностных результатов:</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объяснять свое несогласия и пытаться договориться;</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выражать свои мысли, аргументировать;</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креативными навыками, действуя в нестандартной ситуации.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 xml:space="preserve">                                                      Метапредметными результатами</w:t>
      </w:r>
      <w:r w:rsidRPr="008A6870">
        <w:rPr>
          <w:rFonts w:ascii="Times New Roman" w:hAnsi="Times New Roman" w:cs="Times New Roman"/>
          <w:sz w:val="28"/>
          <w:szCs w:val="28"/>
        </w:rPr>
        <w:t xml:space="preserve"> изучения курса во втором классе являются формирование следующих УУД.</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УУД:</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отличать факты от домыслов;</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способностью принимать и сохранять цели и задачи учебной деятельности.</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умение оценивать свои действия в соответствии с поставленной задачей.</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УУД:</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логическими операциями сравнения, анализа, отнесения к известным понятиям;</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перерабатывать полученную информацию: группировать числа, числовые выражения, геометрические фигуры;</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и формулировать решение задачи с помощью простейших моделей (предметных рисунков, схем).</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УУД:</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выполнять различные роли в группе (лидера, исполнителя);</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развивать доброжелательность и отзывчивость;</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развивать способность вступать в общение с целью быть понятым.</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являются формирование следующих умений:</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применять правила сравнения;</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задавать вопросы;</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числах, фигурах и словах;</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строить причинно-следственные цепочки;</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упорядочивать понятия по родовидовым отношениям;</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ошибки в построении определений;</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делать умозаключения; </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распознавать виды текстов;</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редактировать тексты;</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работать со словарями;</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писать творческие изложения с языковым разбором;</w:t>
      </w:r>
    </w:p>
    <w:p w:rsidR="00D01136" w:rsidRPr="00BA0B82" w:rsidRDefault="00A36A9B" w:rsidP="00BA0B82">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выделять фразеологизмы.</w:t>
      </w:r>
    </w:p>
    <w:p w:rsidR="00D01136" w:rsidRDefault="00D01136"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Учебно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r w:rsidR="0072633C">
        <w:rPr>
          <w:rFonts w:ascii="Times New Roman" w:hAnsi="Times New Roman" w:cs="Times New Roman"/>
          <w:b/>
          <w:i/>
          <w:sz w:val="28"/>
          <w:szCs w:val="28"/>
        </w:rPr>
        <w:t>ы</w:t>
      </w:r>
      <w:r w:rsidRPr="008A6870">
        <w:rPr>
          <w:rFonts w:ascii="Times New Roman" w:hAnsi="Times New Roman" w:cs="Times New Roman"/>
          <w:b/>
          <w:i/>
          <w:sz w:val="28"/>
          <w:szCs w:val="28"/>
        </w:rPr>
        <w:t>»</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3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359"/>
        <w:gridCol w:w="1567"/>
        <w:gridCol w:w="1996"/>
        <w:gridCol w:w="2031"/>
      </w:tblGrid>
      <w:tr w:rsidR="00A36A9B" w:rsidRPr="008A6870" w:rsidTr="00854C14">
        <w:trPr>
          <w:jc w:val="center"/>
        </w:trPr>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Свойства, признаки и составные части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Комбинаторика</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Действия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Взаимосвязь между родовыми и видовыми понятиями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10</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10</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lang w:val="en-US"/>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 Развитие творческого воображения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numPr>
                <w:ilvl w:val="0"/>
                <w:numId w:val="121"/>
              </w:numPr>
              <w:tabs>
                <w:tab w:val="left" w:pos="318"/>
              </w:tabs>
              <w:spacing w:before="0" w:after="0"/>
              <w:ind w:left="318" w:firstLine="709"/>
              <w:jc w:val="both"/>
              <w:rPr>
                <w:rFonts w:ascii="Times New Roman" w:hAnsi="Times New Roman" w:cs="Times New Roman"/>
                <w:sz w:val="28"/>
                <w:szCs w:val="28"/>
                <w:lang w:val="en-US"/>
              </w:rPr>
            </w:pPr>
            <w:r w:rsidRPr="008A6870">
              <w:rPr>
                <w:rFonts w:ascii="Times New Roman" w:hAnsi="Times New Roman" w:cs="Times New Roman"/>
                <w:sz w:val="28"/>
                <w:szCs w:val="28"/>
              </w:rPr>
              <w:t>Практический материал</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numPr>
                <w:ilvl w:val="0"/>
                <w:numId w:val="121"/>
              </w:numPr>
              <w:spacing w:before="0" w:after="0"/>
              <w:ind w:left="318" w:firstLine="709"/>
              <w:jc w:val="both"/>
              <w:rPr>
                <w:rFonts w:ascii="Times New Roman" w:eastAsia="SimSun" w:hAnsi="Times New Roman" w:cs="Times New Roman"/>
                <w:sz w:val="28"/>
                <w:szCs w:val="28"/>
              </w:rPr>
            </w:pP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p>
    <w:p w:rsidR="0072633C" w:rsidRDefault="0072633C" w:rsidP="008A6870">
      <w:pPr>
        <w:spacing w:before="0" w:after="0"/>
        <w:ind w:firstLine="709"/>
        <w:jc w:val="center"/>
        <w:rPr>
          <w:rFonts w:ascii="Times New Roman" w:hAnsi="Times New Roman" w:cs="Times New Roman"/>
          <w:b/>
          <w:i/>
          <w:sz w:val="28"/>
          <w:szCs w:val="28"/>
        </w:rPr>
      </w:pPr>
    </w:p>
    <w:p w:rsidR="0072633C" w:rsidRDefault="0072633C"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3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8"/>
        <w:gridCol w:w="7538"/>
        <w:gridCol w:w="1132"/>
      </w:tblGrid>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72633C">
            <w:pPr>
              <w:tabs>
                <w:tab w:val="left" w:pos="60"/>
              </w:tabs>
              <w:spacing w:before="0" w:after="0"/>
              <w:ind w:right="104"/>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r w:rsidR="0072633C">
              <w:rPr>
                <w:rFonts w:ascii="Times New Roman" w:hAnsi="Times New Roman" w:cs="Times New Roman"/>
                <w:sz w:val="28"/>
                <w:szCs w:val="28"/>
              </w:rPr>
              <w:t>п/п</w:t>
            </w:r>
          </w:p>
        </w:tc>
        <w:tc>
          <w:tcPr>
            <w:tcW w:w="7538"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1194"/>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pacing w:before="0" w:after="0"/>
              <w:ind w:firstLine="54"/>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Закономерности в чередовании признаков.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Классификация по какому-то признаку.</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Сравнение предметов по признакам.</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«Сравнение».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Состав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Логические упражнения. Игра «Угадай предмет».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Найди отличия.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Действия предметов. Игра «Кто так делает?»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Комбинаторика. Перестановки, размещения.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Функциональные признаки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Симметрия. Симметричные фигуры.</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Логическая операция «и».</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Координатная сетка.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Решение логических задач и задач-шуток.</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Результат действия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Обратные действия.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Математические отношения, замаскированные в виде задач-шуток.</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«Отношения».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Порядок действий, последовательность событий.</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Размещение, сочетание.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Составление загадок, чайнвордов.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Множество. Элементы множества.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Классификация по одному свойству.</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«Классификация».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Способы задания множества.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Сравнение множеств.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Отношения между множествами (объединение, пересечение, вложенность).</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Решение задач с использованием понятий о множествах.</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Выражения и высказывания.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Высказывания со связками «и», «или».</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Отрицание.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Итоговый тест.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 Итоговое занятие.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5536BA" w:rsidRDefault="005536BA" w:rsidP="008A6870">
      <w:pPr>
        <w:spacing w:before="0" w:after="0"/>
        <w:ind w:firstLine="709"/>
        <w:jc w:val="center"/>
        <w:rPr>
          <w:rFonts w:ascii="Times New Roman" w:hAnsi="Times New Roman" w:cs="Times New Roman"/>
          <w:b/>
          <w:sz w:val="28"/>
          <w:szCs w:val="28"/>
          <w:u w:val="single"/>
        </w:rPr>
      </w:pPr>
    </w:p>
    <w:p w:rsidR="005536BA" w:rsidRDefault="005536BA" w:rsidP="008A6870">
      <w:pPr>
        <w:spacing w:before="0" w:after="0"/>
        <w:ind w:firstLine="709"/>
        <w:jc w:val="center"/>
        <w:rPr>
          <w:rFonts w:ascii="Times New Roman" w:hAnsi="Times New Roman" w:cs="Times New Roman"/>
          <w:b/>
          <w:sz w:val="28"/>
          <w:szCs w:val="28"/>
          <w:u w:val="single"/>
        </w:rPr>
      </w:pPr>
    </w:p>
    <w:p w:rsidR="00BA0B82" w:rsidRDefault="00BA0B82"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lastRenderedPageBreak/>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3класс (34 занятия)</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Свойства, признаки и составные части предметов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Закономерность в чередовании признаков. Классификация по какому-то признаку. Состав предметов.</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Сравнение предметов по признакам. Симметрия. Симметричные фигуры.</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Комбинаторика (2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Перестановки. Размещения. Сочетания.</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Действия предметов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Результат действия предметов. Обратные действия. Порядок действий. Последовательность событий.</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Взаимосвязь между родовыми и видовыми понятиями (2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Математические отношения, замаскированные в виде задач-шуток.</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(10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операции «и», «или». Множество. Элементы множества. Способы задания множеств. Сравнение множеств. Отношения между множествами (объединение, пересечение, вложенность). Выражения и высказывания.</w:t>
      </w:r>
    </w:p>
    <w:p w:rsidR="00A36A9B" w:rsidRPr="008A6870" w:rsidRDefault="00A36A9B" w:rsidP="008A6870">
      <w:pPr>
        <w:numPr>
          <w:ilvl w:val="0"/>
          <w:numId w:val="8"/>
        </w:numPr>
        <w:spacing w:before="0" w:after="0"/>
        <w:ind w:left="851"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творческого воображения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Составление загадок, чайнвордов. Создание фантастического сюжета на тему «Состав предметов».</w:t>
      </w:r>
    </w:p>
    <w:p w:rsidR="00A36A9B" w:rsidRPr="008A6870" w:rsidRDefault="00A36A9B" w:rsidP="008A6870">
      <w:pPr>
        <w:numPr>
          <w:ilvl w:val="0"/>
          <w:numId w:val="8"/>
        </w:numPr>
        <w:spacing w:before="0" w:after="0"/>
        <w:ind w:left="851" w:firstLine="709"/>
        <w:jc w:val="both"/>
        <w:rPr>
          <w:rFonts w:ascii="Times New Roman" w:hAnsi="Times New Roman" w:cs="Times New Roman"/>
          <w:i/>
          <w:sz w:val="28"/>
          <w:szCs w:val="28"/>
        </w:rPr>
      </w:pPr>
      <w:r w:rsidRPr="008A6870">
        <w:rPr>
          <w:rFonts w:ascii="Times New Roman" w:hAnsi="Times New Roman" w:cs="Times New Roman"/>
          <w:i/>
          <w:sz w:val="28"/>
          <w:szCs w:val="28"/>
        </w:rPr>
        <w:t>Практический материал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упражнения. Логические игры. Логические задачи. Интеллектуальные викторины.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РПС в 3 классе, продолжая и углубляя общие линии этого направления, заложенные в первых двух классах, имеет и свои особенности.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Одна из таких особенностей - смещение акцента на усиление роли логически-поисковых заданий и логических задач для развития мышления учащихся. Это, конечно, не означает отсутствия материала для целенаправленного развития других познавательных процессов, но удельный вес заданий на  развитие мышления заметно возрастает, а сами задания становятся более разнообразными как по содержанию, так и по форме их представления.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Методы и приёмы организации деятельности третьеклассников в большей степени, чем ранее, ориентированы на увеличение объёма самостоятельной умственной деятельности, на развитие навыков контроля и самоконтроля, на развитие познавательной активности детей.</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каждое занятие по РПС в третьем классе отводится  45 минут.</w:t>
      </w:r>
    </w:p>
    <w:p w:rsidR="00A36A9B" w:rsidRPr="008A6870" w:rsidRDefault="00A36A9B" w:rsidP="008A6870">
      <w:pPr>
        <w:shd w:val="clear" w:color="auto" w:fill="FFFFFF"/>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Рекомендуемая модель занятия такова:</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(2 минуты).</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Тренировка психических механизмов, лежащих в основе познавательных способностей, памяти, внимания, воображения (10 минут).</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Коррегирующая гимнастика для глаз (1-2 минуты).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Логически-поисковые задания (10 минут). На этом этапе задания из области математики будут перемежаться с заданиями из области русского языка </w:t>
      </w:r>
      <w:r w:rsidRPr="008A6870">
        <w:rPr>
          <w:rFonts w:ascii="Times New Roman" w:hAnsi="Times New Roman" w:cs="Times New Roman"/>
          <w:sz w:val="28"/>
          <w:szCs w:val="28"/>
        </w:rPr>
        <w:lastRenderedPageBreak/>
        <w:t>или музыки: ребусами, кроссвордами и так далее. Такое чередование заданий способствует развитию гибкости мышления, заставляет находить оригинальные, нестандартные способы выхода из затруднительных ситуаций. Это весьма важно, поскольку при выполнении таких заданий ребёнок, который не усвоил  какой-то учебный материал и поэтому плохо решает типовые задачи, может почувствовать вкус успеха и обрести уверенность в своих силах. Ведь решение логически-поисковых за дач опирается на поисковую активность и сообразительность ребёнка.</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(2-3 минуты).</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Решение нестандартных задач (10-15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Умение ориентироваться в тексте задачи - важный результат и важное условие общего развития ученика. Но тех задач,  которые имеются в школьных учебниках, недостаточно. Очень, важно приучать ребят решать и нестандартные задачи, тематика которых не является сама по себе объектом изучения. Нужно воспитывать в детях любовь к красоте логических рассуждений. Задачи, предлагаемые в этом разделе, различаются не только по содержанию, но и по сложности. На каждом  занятии обязательно проводится коллективное обсуждение! решения задачи.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таблицы 4, данные в которую заносятся после выполнения детьми заданий на занятиях № 1 и № 36.  Сопоставляя данные начала года и результаты выполнения заданий последнего занятия, определяем динамику роста познавательных способностей ребят за год.</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Требования к личностным, метапредметным и предметным результатам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данного курса </w:t>
      </w:r>
      <w:r w:rsidRPr="008A6870">
        <w:rPr>
          <w:rFonts w:ascii="Times New Roman" w:hAnsi="Times New Roman" w:cs="Times New Roman"/>
          <w:b/>
          <w:i/>
          <w:sz w:val="28"/>
          <w:szCs w:val="28"/>
        </w:rPr>
        <w:t>в третьем классе</w:t>
      </w:r>
      <w:r w:rsidRPr="008A6870">
        <w:rPr>
          <w:rFonts w:ascii="Times New Roman" w:hAnsi="Times New Roman" w:cs="Times New Roman"/>
          <w:sz w:val="28"/>
          <w:szCs w:val="28"/>
        </w:rPr>
        <w:t xml:space="preserve"> обучающиеся получат возможность формирования</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Личностных результатов:</w:t>
      </w:r>
    </w:p>
    <w:p w:rsidR="00A36A9B" w:rsidRPr="008A6870" w:rsidRDefault="00A36A9B" w:rsidP="008A6870">
      <w:pPr>
        <w:numPr>
          <w:ilvl w:val="0"/>
          <w:numId w:val="8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уметь выбирать целевые и смысловые установки для своих действий и поступков;</w:t>
      </w:r>
    </w:p>
    <w:p w:rsidR="00A36A9B" w:rsidRPr="008A6870" w:rsidRDefault="00A36A9B" w:rsidP="008A6870">
      <w:pPr>
        <w:numPr>
          <w:ilvl w:val="0"/>
          <w:numId w:val="8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сотрудничать с учителем и сверстниками в разных ситуациях.</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i/>
          <w:sz w:val="28"/>
          <w:szCs w:val="28"/>
        </w:rPr>
        <w:t>Метапредметными результатами</w:t>
      </w:r>
      <w:r w:rsidRPr="008A6870">
        <w:rPr>
          <w:rFonts w:ascii="Times New Roman" w:hAnsi="Times New Roman" w:cs="Times New Roman"/>
          <w:sz w:val="28"/>
          <w:szCs w:val="28"/>
        </w:rPr>
        <w:t xml:space="preserve"> в третьем классе являются формирование следующих УДД:</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умение понимать причины успеха/неуспеха учебной дятельности;</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умение планировать и контролировать учебные действия в соответствии с поставленной задачей;</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начальные формы рефлексии.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УДД:</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современными средствами массовой информации: сбор, преобразование, сохранение информации;</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соблюдать нормы этики и этикета;</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овладевать логическими действиями анализа, синтеза, классификации по родовидовым признакам; устанавливать причинно-следственные связи.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УДД:</w:t>
      </w:r>
    </w:p>
    <w:p w:rsidR="00A36A9B" w:rsidRPr="008A6870" w:rsidRDefault="00A36A9B" w:rsidP="008A6870">
      <w:pPr>
        <w:numPr>
          <w:ilvl w:val="0"/>
          <w:numId w:val="46"/>
        </w:num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учиться выполнять различные роли в группе (лидера,</w:t>
      </w:r>
      <w:r w:rsidRPr="008A6870">
        <w:rPr>
          <w:rFonts w:ascii="Times New Roman" w:hAnsi="Times New Roman" w:cs="Times New Roman"/>
          <w:i/>
          <w:sz w:val="28"/>
          <w:szCs w:val="28"/>
        </w:rPr>
        <w:t xml:space="preserve"> исполнителя, критика);</w:t>
      </w:r>
    </w:p>
    <w:p w:rsidR="00A36A9B" w:rsidRPr="008A6870" w:rsidRDefault="00A36A9B" w:rsidP="008A6870">
      <w:pPr>
        <w:numPr>
          <w:ilvl w:val="0"/>
          <w:numId w:val="4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аргументировать, доказывать;</w:t>
      </w:r>
    </w:p>
    <w:p w:rsidR="00A36A9B" w:rsidRPr="008A6870" w:rsidRDefault="00A36A9B" w:rsidP="008A6870">
      <w:pPr>
        <w:numPr>
          <w:ilvl w:val="0"/>
          <w:numId w:val="4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вести дискуссию.</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i/>
          <w:sz w:val="28"/>
          <w:szCs w:val="28"/>
        </w:rPr>
        <w:t xml:space="preserve">Предметными результатами </w:t>
      </w:r>
      <w:r w:rsidRPr="008A6870">
        <w:rPr>
          <w:rFonts w:ascii="Times New Roman" w:hAnsi="Times New Roman" w:cs="Times New Roman"/>
          <w:sz w:val="28"/>
          <w:szCs w:val="28"/>
        </w:rPr>
        <w:t xml:space="preserve">изучения курса в </w:t>
      </w:r>
      <w:r w:rsidRPr="008A6870">
        <w:rPr>
          <w:rFonts w:ascii="Times New Roman" w:hAnsi="Times New Roman" w:cs="Times New Roman"/>
          <w:b/>
          <w:sz w:val="28"/>
          <w:szCs w:val="28"/>
        </w:rPr>
        <w:t>третьем класса</w:t>
      </w:r>
      <w:r w:rsidRPr="008A6870">
        <w:rPr>
          <w:rFonts w:ascii="Times New Roman" w:hAnsi="Times New Roman" w:cs="Times New Roman"/>
          <w:sz w:val="28"/>
          <w:szCs w:val="28"/>
        </w:rPr>
        <w:t xml:space="preserve"> являются формирование следующих умений</w:t>
      </w:r>
      <w:r w:rsidRPr="008A6870">
        <w:rPr>
          <w:rFonts w:ascii="Times New Roman" w:hAnsi="Times New Roman" w:cs="Times New Roman"/>
          <w:b/>
          <w:sz w:val="28"/>
          <w:szCs w:val="28"/>
        </w:rPr>
        <w:t>:</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выделять свойства предметов;</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обобщать по некоторому признаку, находить закономерность;</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сопоставлять части и целое для предметов и действий;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описывать простой порядок действий для достижения заданной цели;</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приводить примеры истинных и ложных высказываний;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приводить примеры отрицаний;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проводить аналогию между разными предметами;</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выполнять логические упражнения на нахождение закономерностей, сопоставляя и аргументируя свой ответ;</w:t>
      </w:r>
    </w:p>
    <w:p w:rsidR="00A36A9B" w:rsidRPr="008A6870" w:rsidRDefault="00A36A9B" w:rsidP="008A6870">
      <w:pPr>
        <w:numPr>
          <w:ilvl w:val="0"/>
          <w:numId w:val="36"/>
        </w:num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рассуждать и доказывать свою мысль и свое решение.</w:t>
      </w:r>
      <w:r w:rsidRPr="008A6870">
        <w:rPr>
          <w:rFonts w:ascii="Times New Roman" w:hAnsi="Times New Roman" w:cs="Times New Roman"/>
          <w:b/>
          <w:i/>
          <w:sz w:val="28"/>
          <w:szCs w:val="28"/>
        </w:rPr>
        <w:t xml:space="preserve"> </w:t>
      </w:r>
    </w:p>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Учебно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4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359"/>
        <w:gridCol w:w="1567"/>
        <w:gridCol w:w="1996"/>
        <w:gridCol w:w="2031"/>
      </w:tblGrid>
      <w:tr w:rsidR="00A36A9B" w:rsidRPr="008A6870" w:rsidTr="00854C14">
        <w:trPr>
          <w:jc w:val="center"/>
        </w:trPr>
        <w:tc>
          <w:tcPr>
            <w:tcW w:w="4359" w:type="dxa"/>
            <w:vMerge w:val="restart"/>
          </w:tcPr>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Комбинаторика</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Развитие творческого воображения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Практический материал</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VII</w:t>
            </w:r>
            <w:r w:rsidRPr="008A6870">
              <w:rPr>
                <w:rFonts w:ascii="Times New Roman" w:hAnsi="Times New Roman" w:cs="Times New Roman"/>
                <w:sz w:val="28"/>
                <w:szCs w:val="28"/>
              </w:rPr>
              <w:t xml:space="preserve"> 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4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5"/>
        <w:gridCol w:w="7845"/>
        <w:gridCol w:w="1372"/>
      </w:tblGrid>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spacing w:before="0" w:after="0"/>
              <w:ind w:firstLine="160"/>
              <w:jc w:val="both"/>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r w:rsidR="00FA7713">
              <w:rPr>
                <w:rFonts w:ascii="Times New Roman" w:hAnsi="Times New Roman" w:cs="Times New Roman"/>
                <w:sz w:val="28"/>
                <w:szCs w:val="28"/>
              </w:rPr>
              <w:t>п/п</w:t>
            </w: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pacing w:before="0" w:after="0"/>
              <w:ind w:firstLine="176"/>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Повторение основных мыслительных операций.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Причинно-следственные цепочки.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Интегрированный: логика в окружающем мире.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Интегрированный: логика в русском языке.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Виды отношений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Решение задач с помощью таблиц.</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Понятие о графах.</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Рефлексивность отношений.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Симметричность отношений.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«Отношения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Классификация.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Фразеологизмы.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Образность и меткость речи.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Речевые ошибки.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Пословицы.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«Язык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 xml:space="preserve">Работа над ошибками. </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Логические связки «или», «и».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 xml:space="preserve">Логическая связка «если …, то». </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Логические возможности.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Ситуативная связь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Оценка ситуации с разных сторон.</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Образное сравнение.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Синонимы. Многозначность.</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Антонимы.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«Языковая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Решение задач с помощью графов.</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Рассуждения.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Выводы в рассуждениях.</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Юмор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Юмор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Конкурс эрудитов.</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BA0B82" w:rsidRDefault="00BA0B82"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lastRenderedPageBreak/>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4класс (34 занятия)</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Ситуативная связь между понятиями. Образное сравнение.</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Комбинаторика (3часа)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Решение задач с помощью таблиц и графов.</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(11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Виды отношений между понятиями. Рефлексивность и симметричность отношений. Причинно-следственные цепочки. Логические связки «или», «если …, то». Логические возможности. Рассуждения. Выводы.</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творческого воображения (11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Оценка ситуации с разных сторон. Многозначность. Рассмотрение законов логики с точки зрения русского языка и окружающего мира.</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Практический материал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задачи. Задачи-смекалки. Логические игры. Житейские задачи.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РПС в 4 классе продолжает развивать и тренировать основные психические механизмы, лежащие в основе познавательных способностей детей. Но так как учащиеся занимается по этому курсу четвёртый год, все больше внимания теперь уделяется логически-поисковым, частично-поисковым задачам. Большое внимание уделяется решению нестандартных задач.</w:t>
      </w:r>
      <w:r w:rsidRPr="008A6870">
        <w:rPr>
          <w:rFonts w:ascii="Times New Roman" w:hAnsi="Times New Roman" w:cs="Times New Roman"/>
          <w:sz w:val="28"/>
          <w:szCs w:val="28"/>
        </w:rPr>
        <w:tab/>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Выполняя логически-поисковые задания, которые обеспечивают преемственность перехода от простых формально-логических действий к сложным, от заданий на репродукцию и запоминание - к истинно творческим, дети учатся производить анализ и синтез, сравнение и классификацию, строить индуктивные и дедуктивные умозаключения. Только тогда можно рассчитывать на то, что ошибки в выполнении умственных действий или исчезнут, или будут сведены к минимуму, а процесс мышления школьника будет отвечать щелям и задачам обучения.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Частично-поисковая задача содержит такой вид задания  в процессе выполнения которого учащиеся, как правило, самостоятельно или при незначительной помощи учителя открывают для себя знания и способы их добывания.     К конкретным частично-поисковым задачам относятся  например, такие задания, как нахождение закономерностей  нахождение принципа группировки и расположения приведенных слов, цифр, явлений; подбор возможно большего количества примеров к какому-либо положению; нахождение нескольких вариантов ответа на один и тот же вопрос; нахождение наиболее рационального способа решения; усовершенствование какого-либо задания и другие.      Так как большинство школьных задач решается по определенному алгоритму, зачастую приводимому учителем в готовом виде, то в одних случаях возникает ситуация бездумного, автоматического подхода учащихся к их решению, в других - растерянность при встрече с задачей, имеющей необычное, нестандартное условие. Вот почему удельный вес заданий на развитие мышления заметно возрастает в 4 классе, а сами задания становятся более разнообразными и трудными.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Решение нестандартных задач формирует познавательную Активность, мыслительные и исследовательские умения, привычку вдумываться в слово. Большинство задач не имеет однозначного решения. Это способствует развитию гибкости, оригинальности и широты мышления - то есть развитию творческих способностей у детей.</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одного занятия в 4 классе рассчитан на 45 минут. </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 xml:space="preserve">   Рекомендуемая модель занятия</w:t>
      </w:r>
      <w:r w:rsidRPr="008A6870">
        <w:rPr>
          <w:rFonts w:ascii="Times New Roman" w:hAnsi="Times New Roman" w:cs="Times New Roman"/>
          <w:sz w:val="28"/>
          <w:szCs w:val="28"/>
        </w:rPr>
        <w:t xml:space="preserve"> по РПС в 4 классе аналогична модели занятия в третьем классе.</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(2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Тренировка психических механизмов, лежащих в основе познавательных способностей, памяти, внимания, воображения (10 минут).</w:t>
      </w:r>
      <w:r w:rsidRPr="008A6870">
        <w:rPr>
          <w:rFonts w:ascii="Times New Roman" w:hAnsi="Times New Roman" w:cs="Times New Roman"/>
          <w:sz w:val="28"/>
          <w:szCs w:val="28"/>
        </w:rPr>
        <w:tab/>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Коррегирующая гимнастика для глаз (1-2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задания (10 минут).</w:t>
      </w:r>
      <w:r w:rsidRPr="008A6870">
        <w:rPr>
          <w:rFonts w:ascii="Times New Roman" w:hAnsi="Times New Roman" w:cs="Times New Roman"/>
          <w:sz w:val="28"/>
          <w:szCs w:val="28"/>
        </w:rPr>
        <w:tab/>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(2-3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Решение нестандартных задач (10-15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учащихся за год оценивается с помощью таблицы 5, данные в которую заносятся на занятиях № 1 и № 36.</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u w:val="single"/>
        </w:rPr>
        <w:t>Требования к личностным, метапредметным и предметным результатам</w:t>
      </w:r>
      <w:r w:rsidRPr="008A6870">
        <w:rPr>
          <w:rFonts w:ascii="Times New Roman" w:hAnsi="Times New Roman" w:cs="Times New Roman"/>
          <w:sz w:val="28"/>
          <w:szCs w:val="28"/>
          <w:u w:val="single"/>
        </w:rPr>
        <w:t xml:space="preserve">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курса </w:t>
      </w:r>
      <w:r w:rsidRPr="008A6870">
        <w:rPr>
          <w:rFonts w:ascii="Times New Roman" w:hAnsi="Times New Roman" w:cs="Times New Roman"/>
          <w:b/>
          <w:i/>
          <w:sz w:val="28"/>
          <w:szCs w:val="28"/>
        </w:rPr>
        <w:t>в четвертом классе</w:t>
      </w:r>
      <w:r w:rsidRPr="008A6870">
        <w:rPr>
          <w:rFonts w:ascii="Times New Roman" w:hAnsi="Times New Roman" w:cs="Times New Roman"/>
          <w:sz w:val="28"/>
          <w:szCs w:val="28"/>
        </w:rPr>
        <w:t xml:space="preserve"> обучающиеся получат возможность формирования </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Личностных результатов:</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развивать самостоятельность и личную ответственность в информационной деятельности;</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личностный смысл учения;</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целостный взгляд на окружающий мир.</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Метапредметных результатов.</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способы решения проблем поискового характера;</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наиболее эффективные способы решения поставленной задачи;</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формы познавательной и личностной рефлексии;</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познавательные УУД;</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осознанно строить речевое высказывание;</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логическими действиями: обобщение, классификация, построение рассуждения;</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использовать различные способы анализа, передачи и интерпретации информации  в соответствии с задачами.</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Коммуникативные УДД:</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давать оценку и самооценку своей деятельности и других;</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мотивацию к работе на результат;</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учиться конструктивно разрешать конфликт посредством сотрудничества или компромисса.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изучения курса в четвертом классе являются формирование следующих умений:</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виды отношений между понятиями;</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решать комбинаторные задачи с помощью таблиц и графов;</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окружающем мире и русском языке;</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устанавливать ситуативную связь между понятиями;</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рассуждать и делать выводы в рассуждениях;</w:t>
      </w:r>
    </w:p>
    <w:p w:rsidR="00A36A9B" w:rsidRPr="00971EDC" w:rsidRDefault="00A36A9B" w:rsidP="00971EDC">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решать логические задачи с помощью связок «и», «или», «если …, то».</w:t>
      </w:r>
    </w:p>
    <w:p w:rsidR="00A36A9B" w:rsidRPr="008A6870" w:rsidRDefault="00A36A9B" w:rsidP="008A6870">
      <w:pPr>
        <w:pStyle w:val="msolistparagraph0"/>
        <w:ind w:left="0" w:firstLine="709"/>
        <w:jc w:val="center"/>
        <w:rPr>
          <w:sz w:val="28"/>
          <w:szCs w:val="28"/>
        </w:rPr>
      </w:pPr>
      <w:r w:rsidRPr="008A6870">
        <w:rPr>
          <w:b/>
          <w:sz w:val="28"/>
          <w:szCs w:val="28"/>
          <w:u w:val="single"/>
        </w:rPr>
        <w:t>Методическое обеспечение дополнительной образовательной программы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Для проведения занятий в каждом классе (с 1-го по 4-й) разработан учебно-методический комплект, состоящий из:</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а) двух рабочих тетрадей для учащихся на печатной основе;</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б) методического руководства для учителя, в котором излагается один из возможных вариантов работы с заданиями, помещёнными в тетрадях;</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в)  программы курса.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Cs/>
          <w:color w:val="000000"/>
          <w:sz w:val="28"/>
          <w:szCs w:val="28"/>
        </w:rPr>
        <w:t>В</w:t>
      </w:r>
      <w:r w:rsidRPr="008A6870">
        <w:rPr>
          <w:rFonts w:ascii="Times New Roman" w:hAnsi="Times New Roman" w:cs="Times New Roman"/>
          <w:b/>
          <w:bCs/>
          <w:color w:val="000000"/>
          <w:sz w:val="28"/>
          <w:szCs w:val="28"/>
        </w:rPr>
        <w:t xml:space="preserve"> </w:t>
      </w:r>
      <w:r w:rsidRPr="008A6870">
        <w:rPr>
          <w:rFonts w:ascii="Times New Roman" w:hAnsi="Times New Roman" w:cs="Times New Roman"/>
          <w:color w:val="000000"/>
          <w:sz w:val="28"/>
          <w:szCs w:val="28"/>
        </w:rPr>
        <w:t xml:space="preserve">рабочие тетради включены специально подобранные логически-поисковые задачи, направленные на развитие познавательных процессов у младших школьников с целью усиления их </w:t>
      </w:r>
      <w:r w:rsidRPr="008A6870">
        <w:rPr>
          <w:rFonts w:ascii="Times New Roman" w:hAnsi="Times New Roman" w:cs="Times New Roman"/>
          <w:iCs/>
          <w:color w:val="000000"/>
          <w:sz w:val="28"/>
          <w:szCs w:val="28"/>
        </w:rPr>
        <w:t>математического развития</w:t>
      </w:r>
      <w:r w:rsidRPr="008A6870">
        <w:rPr>
          <w:rFonts w:ascii="Times New Roman" w:hAnsi="Times New Roman" w:cs="Times New Roman"/>
          <w:i/>
          <w:iCs/>
          <w:color w:val="000000"/>
          <w:sz w:val="28"/>
          <w:szCs w:val="28"/>
        </w:rPr>
        <w:t xml:space="preserve">, </w:t>
      </w:r>
      <w:r w:rsidRPr="008A6870">
        <w:rPr>
          <w:rFonts w:ascii="Times New Roman" w:hAnsi="Times New Roman" w:cs="Times New Roman"/>
          <w:color w:val="000000"/>
          <w:sz w:val="28"/>
          <w:szCs w:val="28"/>
        </w:rPr>
        <w:t>включающего в себя умение наблюдать, сравнивать, обобщать, находить закономерности, строя простейшие предположения; проверять их, делать выводы, иллюстрировать их примерами.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Учитель, работающий по данным тетрадям, может вносить необходимые изменения в то или иное задание, исключать что-либо, исходя из возможностей класса и своих, оценивать эффективность занятия и степень помощи, которую следует оказать тому или иному ребёнку.</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Остановимся подробнее на заданиях, включённых в рабочие тетради. В процессе выполнения каждого из них происходит развитие почти всех познавательных процессов, но каждый раз акцент делается на каком-то одном из них. Учитывая это, все задания условно можно разбить на несколько направлений:</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внимания;</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памяти;</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совершенствование воображения;</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логического мышления.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на развитие внимания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К заданиям этой группы относятся различные лабиринты и целый ряд упражнений, направленных на развитие произвольного внимания детей, объёма внимания, его устойчивости, переключения и распределения.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 xml:space="preserve">Выполнение заданий подобного типа способствует формированию таких жизненно важных умений, как умение целенаправленно сосредотачиваться, вести </w:t>
      </w:r>
      <w:r w:rsidRPr="008A6870">
        <w:rPr>
          <w:rFonts w:ascii="Times New Roman" w:hAnsi="Times New Roman" w:cs="Times New Roman"/>
          <w:color w:val="000000"/>
          <w:sz w:val="28"/>
          <w:szCs w:val="28"/>
        </w:rPr>
        <w:lastRenderedPageBreak/>
        <w:t>поиск нужного пути, оглядываясь, а иногда и возвращаясь назад, находить самый короткий путь, решая двух-трехходовые задачи.</w:t>
      </w:r>
    </w:p>
    <w:p w:rsidR="00A36A9B" w:rsidRPr="008A6870" w:rsidRDefault="00A36A9B" w:rsidP="008A6870">
      <w:pPr>
        <w:shd w:val="clear" w:color="auto" w:fill="FFFFFF"/>
        <w:spacing w:before="0" w:after="0"/>
        <w:ind w:firstLine="709"/>
        <w:jc w:val="both"/>
        <w:rPr>
          <w:rFonts w:ascii="Times New Roman" w:hAnsi="Times New Roman" w:cs="Times New Roman"/>
          <w:b/>
          <w:bCs/>
          <w:i/>
          <w:iCs/>
          <w:color w:val="000000"/>
          <w:sz w:val="28"/>
          <w:szCs w:val="28"/>
        </w:rPr>
      </w:pP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развивающие память</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В рабочие тетради включены упражнения на развитие и совершенствование слуховой и зрительной памяти. Выполняя эти задания, школьники учатся пользоваться своей памятью</w:t>
      </w: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и применять специальные приёмы, облегчающие запоминание. В результате таких упражнений учащиеся осмысливают и прочно сохраняют в памяти различные термины и определения. Вместе с тем у них увеличивается объём зрительного и слухового запоминания, развивается смысловая память, восприятие и наблюдательность, закладывается основа для рационального использования сил и времени.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на развитие и совершенствование воображения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Развитие воображения построено в основном на материале, включающем задания геометрического характера: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дорисовывание несложных композиций из геометрических тел или линий, не изображающих ничего конкретного, до какого-либо изображения;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выбор фигуры нужной формы для восстановления целого;</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вычерчивание уникурсальных фигур (фигур, которые надо начертить, не отрывая карандаша от бумаги и не проводя одну и ту же линию дважды);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выбор пары идентичных фигур сложной конфигурации;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выделение из общего рисунка заданных фигур с целью выявления замаскированного рисунка;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деление фигуры на несколько заданных фигур и построение заданной фигуры из нескольких частей, выбираемых из множества данных;</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складывание и перекладывание спичек с целью составления заданных фигур.</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Совершенствованию воображения способствует и работа с изографами (слова записаны буквами, расположение которых напоминает изображение того предмета, о котором идёт речь) и числографами (предмет изображен с помощью чисел).</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i/>
          <w:iCs/>
          <w:color w:val="000000"/>
          <w:sz w:val="28"/>
          <w:szCs w:val="28"/>
        </w:rPr>
        <w:t>Задания, развивающие мышление</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Приоритетным направлением обучения в начальной школе является развитие мышления. С этой целью в рабочих тетрадях приведены упражнения, которые позволяют на доступном детям материале и на их жизненном опыте строить правильные суждения и проводить доказательства без предварительного теоретического освоения самих законов и правил логики. В процессе выполнения таких упражнений дети учатся сравнивать различные объекты, выполнять простые виды анализа и синтеза, устанавливать связи между понятиями, учатся комбинировать и планировать. Предлагаются задания, направленные на формирование умений работать с алгоритмическими предписаниями (шаговое выполнение задания).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 xml:space="preserve">Система представленных задач и упражнений позволяет решать все три аспекта дидактической цели: познавательный, развивающий и воспитывающий. </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Учебно-методическая литература для учителя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Закон Российской Федерации «Об образовании» от 10 июля 1992 г. (с изменениями и дополнениями, принятыми в 2010г.).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Стандарт основного общего образования [Утвержден приказом Министерства образования и науки РФ от 17 декабря2010г. №1897</w:t>
      </w:r>
      <w:r w:rsidRPr="008A6870">
        <w:rPr>
          <w:rFonts w:ascii="Times New Roman" w:hAnsi="Times New Roman" w:cs="Times New Roman"/>
          <w:sz w:val="28"/>
          <w:szCs w:val="28"/>
          <w:lang w:val="en-US"/>
        </w:rPr>
        <w:t>]</w:t>
      </w:r>
      <w:r w:rsidRPr="008A6870">
        <w:rPr>
          <w:rFonts w:ascii="Times New Roman" w:hAnsi="Times New Roman" w:cs="Times New Roman"/>
          <w:sz w:val="28"/>
          <w:szCs w:val="28"/>
        </w:rPr>
        <w:t>.</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Григорьев Д.В. Внеурочная деятельность школьников: методический конструктор: пособие для учителя / Д.В.Григорьев, П.В. Степанов. - М.: Просвещение, 2010.- 223 с. – (Стандарты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Оценка достижения планируемых результатов в начальной школе: система заданий. В 2-х ч./ М.Ю.Демидова; под ред. Г.С.Ковалевой, О.Б.Логиновой. – 2 –е изд. – М.: Просвещение, 2010. – 215 с. – ( 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 проектировать универсальные учебные действия в начальной школе: от действия к мысли: пособие для учителя/ А.Г.Асмолов; под ред. А.Г.Асмолова. – 2 – е изд. – М.: Просвещение, 2010. – 152 с. – (Стандарты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Нежинская О.Ю. Занимательные материалы для развития логического мышления. Волгоград. 2015г.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Никольская И.Л. Гимнастика для ума. Москва, «Экзамен», 2009г.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Рындина Н.Д. Мир логики. Развивающие занятия для начальной школы. Ростов-наДону.2015г.</w:t>
      </w:r>
    </w:p>
    <w:p w:rsidR="00A36A9B" w:rsidRPr="008A6870" w:rsidRDefault="00A36A9B" w:rsidP="008A6870">
      <w:pPr>
        <w:numPr>
          <w:ilvl w:val="0"/>
          <w:numId w:val="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Холодова О.А. Юным умникам и умницам, пособия для учащихся. Москва. «Рост», 2016г.</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Литература для учащихся</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Холодова О.А. Юным умникам и умницам, пособия для учащихся. Москва. «Рост», 2016г.</w:t>
      </w:r>
    </w:p>
    <w:p w:rsidR="00A36A9B" w:rsidRPr="008A6870" w:rsidRDefault="00A36A9B" w:rsidP="008A6870">
      <w:pPr>
        <w:pageBreakBefore/>
        <w:spacing w:before="0" w:after="0"/>
        <w:ind w:firstLine="709"/>
        <w:jc w:val="right"/>
        <w:rPr>
          <w:rFonts w:ascii="Times New Roman" w:hAnsi="Times New Roman" w:cs="Times New Roman"/>
          <w:i/>
          <w:sz w:val="28"/>
          <w:szCs w:val="28"/>
        </w:rPr>
      </w:pPr>
      <w:r w:rsidRPr="008A6870">
        <w:rPr>
          <w:rFonts w:ascii="Times New Roman" w:hAnsi="Times New Roman" w:cs="Times New Roman"/>
          <w:i/>
          <w:sz w:val="28"/>
          <w:szCs w:val="28"/>
        </w:rPr>
        <w:lastRenderedPageBreak/>
        <w:t xml:space="preserve">Приложение </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Тестовые материалы для оценки планируемых результатов освоения программы</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Буквы обведи в кружок, цифры – зачеркивай.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     Т     1     Ф     2     Б     Г     Д     5     Ю     Т     Я     Ю     К     6     Л     М     9     Р     Ш     6     Э     Н    Т     3     В     О     7     Е     Ж     8     Я      Т     1      С       Ъ     И    4</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     Т     Д     5     Х     6     Н    М     У     С     К     Е     7      Н      Б      Т      З     Л     8</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Маша поет лучше Кати, Катя поет лучше Нади. Кто из девочек поет лучше всех?   </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Нарисуй недостающую фигуру.</w:t>
      </w:r>
    </w:p>
    <w:tbl>
      <w:tblPr>
        <w:tblW w:w="0" w:type="auto"/>
        <w:tblInd w:w="-5" w:type="dxa"/>
        <w:tblLayout w:type="fixed"/>
        <w:tblLook w:val="0000"/>
      </w:tblPr>
      <w:tblGrid>
        <w:gridCol w:w="3190"/>
        <w:gridCol w:w="3190"/>
        <w:gridCol w:w="3201"/>
      </w:tblGrid>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BD1319"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shapetype id="_x0000_t6" coordsize="21600,21600" o:spt="6" path="m,l,21600r21600,xe">
                  <v:stroke joinstyle="miter"/>
                  <v:path gradientshapeok="t" o:connecttype="custom" o:connectlocs="0,0;0,10800;0,21600;10800,21600;21600,21600;10800,10800" textboxrect="1800,12600,12600,19800"/>
                </v:shapetype>
                <v:shape id="_x0000_s1027" type="#_x0000_t6" style="position:absolute;left:0;text-align:left;margin-left:59.7pt;margin-top:2.8pt;width:24pt;height:14.25pt;z-index:251661312;mso-wrap-style:none;v-text-anchor:middle" strokeweight=".26mm">
                  <v:fill color2="black"/>
                </v:shape>
              </w:pict>
            </w:r>
          </w:p>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BD1319"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oval id="_x0000_s1029" style="position:absolute;left:0;text-align:left;margin-left:56.2pt;margin-top:2.8pt;width:23.25pt;height:13.9pt;z-index:251663360;mso-wrap-style:none;mso-position-horizontal-relative:text;mso-position-vertical-relative:text;v-text-anchor:middle" strokeweight=".26mm">
                  <v:fill color2="black"/>
                  <v:stroke joinstyle="miter"/>
                </v:oval>
              </w:pic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BD1319"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rect id="_x0000_s1032" style="position:absolute;left:0;text-align:left;margin-left:50.25pt;margin-top:2.8pt;width:33pt;height:14.25pt;z-index:251666432;mso-wrap-style:none;mso-position-horizontal-relative:text;mso-position-vertical-relative:text;v-text-anchor:middle" strokeweight=".26mm">
                  <v:fill color2="black"/>
                </v:rect>
              </w:pic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BD1319"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rect id="_x0000_s1031" style="position:absolute;left:0;text-align:left;margin-left:52.6pt;margin-top:4.45pt;width:35.25pt;height:15pt;z-index:251665408;mso-wrap-style:none;mso-position-horizontal-relative:text;mso-position-vertical-relative:text;v-text-anchor:middle" strokeweight=".26mm">
                  <v:fill color2="black"/>
                </v:rect>
              </w:pict>
            </w:r>
          </w:p>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BD1319"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shape id="_x0000_s1034" type="#_x0000_t6" style="position:absolute;left:0;text-align:left;margin-left:53pt;margin-top:4.45pt;width:23.65pt;height:15pt;z-index:251668480;mso-wrap-style:none;mso-position-horizontal-relative:text;mso-position-vertical-relative:text;v-text-anchor:middle" strokeweight=".26mm">
                  <v:fill color2="black"/>
                </v:shape>
              </w:pic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BD1319"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rect id="_x0000_s1028" style="position:absolute;left:0;text-align:left;margin-left:52.2pt;margin-top:3.85pt;width:31.5pt;height:15.05pt;z-index:251662336;mso-wrap-style:none;mso-position-horizontal-relative:text;mso-position-vertical-relative:text;v-text-anchor:middle" strokeweight=".26mm">
                  <v:fill color2="black"/>
                </v:rect>
              </w:pict>
            </w:r>
            <w:r>
              <w:rPr>
                <w:rFonts w:ascii="Times New Roman" w:hAnsi="Times New Roman" w:cs="Times New Roman"/>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59.7pt;margin-top:3.85pt;width:0;height:0;z-index:251660288;mso-position-horizontal-relative:text;mso-position-vertical-relative:text" o:connectortype="straight" strokeweight=".26mm">
                  <v:stroke joinstyle="miter"/>
                </v:shape>
              </w:pic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BD1319"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shape id="_x0000_s1033" type="#_x0000_t6" style="position:absolute;left:0;text-align:left;margin-left:56.2pt;margin-top:4.1pt;width:24.75pt;height:14.8pt;z-index:251667456;mso-wrap-style:none;mso-position-horizontal-relative:text;mso-position-vertical-relative:text;v-text-anchor:middle" strokeweight=".26mm">
                  <v:fill color2="black"/>
                </v:shape>
              </w:pic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BD1319"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oval id="_x0000_s1030" style="position:absolute;left:0;text-align:left;margin-left:53pt;margin-top:4.15pt;width:23.65pt;height:14.75pt;z-index:251664384;mso-wrap-style:none;mso-position-horizontal-relative:text;mso-position-vertical-relative:text;v-text-anchor:middle" strokeweight=".26mm">
                  <v:fill color2="black"/>
                  <v:stroke joinstyle="miter"/>
                </v:oval>
              </w:pict>
            </w:r>
          </w:p>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Перед тобой зашифрованные слова. Расшифруй их и найди лишнее. Дай название оставшейся группе слов.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НСЕГ            ДАРГ                ДЬЖОД                        ГАУРАД</w:t>
      </w:r>
    </w:p>
    <w:p w:rsidR="00A36A9B" w:rsidRPr="008A6870" w:rsidRDefault="00A36A9B" w:rsidP="008A6870">
      <w:pPr>
        <w:numPr>
          <w:ilvl w:val="0"/>
          <w:numId w:val="8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Продолжи ряд.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  2  2  2  3  3  3  3 _________________________________...</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Полторы курицы за полтора дня снесут полтора яйца. Сколько яиц снесу две курицы за три дня?  _____________</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Промежуточный тест</w:t>
      </w:r>
    </w:p>
    <w:p w:rsidR="00A36A9B" w:rsidRPr="008A6870" w:rsidRDefault="00A36A9B" w:rsidP="008A6870">
      <w:pPr>
        <w:numPr>
          <w:ilvl w:val="0"/>
          <w:numId w:val="21"/>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Допиши слова, подходящие по смыслу</w:t>
      </w:r>
      <w:r w:rsidRPr="008A6870">
        <w:rPr>
          <w:rFonts w:ascii="Times New Roman" w:hAnsi="Times New Roman" w:cs="Times New Roman"/>
          <w:sz w:val="28"/>
          <w:szCs w:val="28"/>
        </w:rPr>
        <w:t>.</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Холод – зима, тепло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Помидор – красный, огурец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Человек – ребенок, собака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Морковь – огород, яблоня - … .</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Ящерица короче ужа. Уж короче удава. Кто длиннее всех?</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«лишнее» слово:</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Окунь, щука, кит, карась;</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Ель, липа, сирень, береза;</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Сын, друг, бабушка, папа.</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Разгадай закономерность и дорисуй.</w:t>
      </w:r>
    </w:p>
    <w:p w:rsidR="00A36A9B" w:rsidRPr="008A6870" w:rsidRDefault="00BD1319" w:rsidP="008A6870">
      <w:pPr>
        <w:spacing w:before="0" w:after="0"/>
        <w:ind w:left="360" w:firstLine="709"/>
        <w:jc w:val="both"/>
        <w:rPr>
          <w:rFonts w:ascii="Times New Roman" w:hAnsi="Times New Roman" w:cs="Times New Roman"/>
          <w:b/>
          <w:sz w:val="28"/>
          <w:szCs w:val="28"/>
        </w:rPr>
      </w:pPr>
      <w:r w:rsidRPr="00BD1319">
        <w:rPr>
          <w:rFonts w:ascii="Times New Roman" w:hAnsi="Times New Roman" w:cs="Times New Roman"/>
          <w:sz w:val="28"/>
          <w:szCs w:val="28"/>
        </w:rPr>
        <w:pict>
          <v:shapetype id="_x0000_t4" coordsize="21600,21600" o:spt="4" path="m10800,l,10800,10800,21600,21600,10800xe">
            <v:stroke joinstyle="miter"/>
            <v:path gradientshapeok="t" o:connecttype="rect" textboxrect="5400,5400,16200,16200"/>
          </v:shapetype>
          <v:shape id="_x0000_s1035" type="#_x0000_t4" style="position:absolute;left:0;text-align:left;margin-left:0;margin-top:3.9pt;width:95.65pt;height:95.65pt;z-index:251669504" strokeweight=".26mm">
            <v:fill color2="black"/>
            <v:textbox style="mso-rotate-with-shape:t">
              <w:txbxContent>
                <w:p w:rsidR="00854C14" w:rsidRDefault="00854C14" w:rsidP="00A36A9B">
                  <w:pPr>
                    <w:rPr>
                      <w:sz w:val="32"/>
                      <w:szCs w:val="32"/>
                    </w:rPr>
                  </w:pPr>
                  <w:r>
                    <w:rPr>
                      <w:sz w:val="32"/>
                      <w:szCs w:val="32"/>
                    </w:rPr>
                    <w:t>+                  =</w:t>
                  </w:r>
                </w:p>
              </w:txbxContent>
            </v:textbox>
          </v:shape>
        </w:pict>
      </w:r>
      <w:r w:rsidRPr="00BD1319">
        <w:rPr>
          <w:rFonts w:ascii="Times New Roman" w:hAnsi="Times New Roman" w:cs="Times New Roman"/>
          <w:sz w:val="28"/>
          <w:szCs w:val="28"/>
        </w:rPr>
        <w:pict>
          <v:shape id="_x0000_s1036" type="#_x0000_t4" style="position:absolute;left:0;text-align:left;margin-left:138pt;margin-top:9.55pt;width:95.65pt;height:95.25pt;z-index:251670528" strokeweight=".26mm">
            <v:fill color2="black"/>
            <v:textbox style="mso-rotate-with-shape:t">
              <w:txbxContent>
                <w:p w:rsidR="00854C14" w:rsidRDefault="00854C14" w:rsidP="00A36A9B">
                  <w:pPr>
                    <w:rPr>
                      <w:sz w:val="32"/>
                      <w:szCs w:val="32"/>
                    </w:rPr>
                  </w:pPr>
                  <w:r>
                    <w:rPr>
                      <w:sz w:val="32"/>
                      <w:szCs w:val="32"/>
                    </w:rPr>
                    <w:t>+=++=</w:t>
                  </w:r>
                </w:p>
                <w:p w:rsidR="00854C14" w:rsidRDefault="00854C14" w:rsidP="00A36A9B">
                  <w:r>
                    <w:t>=+=++</w:t>
                  </w:r>
                </w:p>
              </w:txbxContent>
            </v:textbox>
          </v:shape>
        </w:pict>
      </w:r>
      <w:r w:rsidRPr="00BD1319">
        <w:rPr>
          <w:rFonts w:ascii="Times New Roman" w:hAnsi="Times New Roman" w:cs="Times New Roman"/>
          <w:sz w:val="28"/>
          <w:szCs w:val="28"/>
        </w:rPr>
        <w:pict>
          <v:shape id="_x0000_s1037" type="#_x0000_t4" style="position:absolute;left:0;text-align:left;margin-left:282pt;margin-top:11.8pt;width:95.65pt;height:99pt;z-index:251671552" strokeweight=".26mm">
            <v:fill color2="black"/>
            <v:textbox style="mso-rotate-with-shape:t">
              <w:txbxContent>
                <w:p w:rsidR="00854C14" w:rsidRDefault="00854C14" w:rsidP="00A36A9B">
                  <w:pPr>
                    <w:rPr>
                      <w:sz w:val="32"/>
                      <w:szCs w:val="32"/>
                    </w:rPr>
                  </w:pPr>
                  <w:r>
                    <w:rPr>
                      <w:sz w:val="32"/>
                      <w:szCs w:val="32"/>
                    </w:rPr>
                    <w:t>++===+++</w:t>
                  </w:r>
                </w:p>
              </w:txbxContent>
            </v:textbox>
          </v:shape>
        </w:pict>
      </w:r>
      <w:r w:rsidRPr="00BD1319">
        <w:rPr>
          <w:rFonts w:ascii="Times New Roman" w:hAnsi="Times New Roman" w:cs="Times New Roman"/>
          <w:sz w:val="28"/>
          <w:szCs w:val="28"/>
        </w:rPr>
        <w:pict>
          <v:shape id="_x0000_s1038" type="#_x0000_t4" style="position:absolute;left:0;text-align:left;margin-left:402pt;margin-top:11.05pt;width:95.65pt;height:95.65pt;z-index:251672576;mso-wrap-style:none;v-text-anchor:middle" strokeweight=".26mm">
            <v:fill color2="black"/>
          </v:shape>
        </w:pic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left="360" w:firstLine="709"/>
        <w:jc w:val="both"/>
        <w:rPr>
          <w:rFonts w:ascii="Times New Roman" w:hAnsi="Times New Roman" w:cs="Times New Roman"/>
          <w:b/>
          <w:sz w:val="28"/>
          <w:szCs w:val="28"/>
        </w:rPr>
      </w:pP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Учись рассуждать.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прилавке лежат арбузы. Если каждый из троих покупателей купит 2 арбуза, то арбузов на прилавке не останется. Сколько было арбузов?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Назови обобщающим словом.</w:t>
      </w:r>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Пчела, бабочка - … .</w:t>
      </w:r>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Пила, отвертка - … .</w:t>
      </w:r>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Франция, Россия - … .</w:t>
      </w:r>
    </w:p>
    <w:p w:rsidR="00A36A9B" w:rsidRPr="00971EDC"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Дождь, снег - … .</w:t>
      </w:r>
    </w:p>
    <w:p w:rsidR="00A36A9B" w:rsidRPr="008A6870" w:rsidRDefault="00A36A9B" w:rsidP="008A6870">
      <w:pPr>
        <w:spacing w:before="0" w:after="0"/>
        <w:ind w:left="720" w:firstLine="709"/>
        <w:jc w:val="center"/>
        <w:rPr>
          <w:rFonts w:ascii="Times New Roman" w:hAnsi="Times New Roman" w:cs="Times New Roman"/>
          <w:b/>
          <w:sz w:val="28"/>
          <w:szCs w:val="28"/>
        </w:rPr>
      </w:pPr>
    </w:p>
    <w:p w:rsidR="00A36A9B" w:rsidRPr="008A6870" w:rsidRDefault="00A36A9B" w:rsidP="008A6870">
      <w:pPr>
        <w:spacing w:before="0" w:after="0"/>
        <w:ind w:left="720" w:firstLine="709"/>
        <w:jc w:val="center"/>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left="720"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задачи.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квартире было 4 комнаты. Из одной комнаты сделали две. Сколько комнат стало в квартире? _____________________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Четыре яйца сварились в кастрюле за четыре минуты. За сколько минут сварилось одно яйцо? 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Максим родился на два года раньше Кости. Сейчас Максиму 5 лет. Сколько лет Косте? ___________________</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«лишнее» слово:</w:t>
      </w:r>
    </w:p>
    <w:p w:rsidR="00A36A9B" w:rsidRPr="008A6870" w:rsidRDefault="00A36A9B" w:rsidP="008A6870">
      <w:pPr>
        <w:numPr>
          <w:ilvl w:val="0"/>
          <w:numId w:val="7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Окно, волк, коза, бежать, берег;</w:t>
      </w:r>
    </w:p>
    <w:p w:rsidR="00A36A9B" w:rsidRPr="008A6870" w:rsidRDefault="00A36A9B" w:rsidP="008A6870">
      <w:pPr>
        <w:numPr>
          <w:ilvl w:val="0"/>
          <w:numId w:val="7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Гора, холм, река, лес, трамвай, поле.</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Составь по три слова из букв каждой строки.</w:t>
      </w:r>
    </w:p>
    <w:p w:rsidR="00A36A9B" w:rsidRPr="008A6870" w:rsidRDefault="00A36A9B" w:rsidP="008A6870">
      <w:pPr>
        <w:numPr>
          <w:ilvl w:val="0"/>
          <w:numId w:val="1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У, Ы, С, Р  ________________, ______________, ______________</w:t>
      </w:r>
    </w:p>
    <w:p w:rsidR="00A36A9B" w:rsidRPr="008A6870" w:rsidRDefault="00A36A9B" w:rsidP="008A6870">
      <w:pPr>
        <w:numPr>
          <w:ilvl w:val="0"/>
          <w:numId w:val="1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 С, А, К _____________, _________________, _______________</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по аналогии.</w:t>
      </w:r>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Птица – крылья, рыба - … .</w:t>
      </w:r>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Трактор – гусеницы, автомобиль - … .</w:t>
      </w:r>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Завод – цех, школа - … .</w:t>
      </w:r>
    </w:p>
    <w:p w:rsidR="00A36A9B" w:rsidRPr="00971EDC" w:rsidRDefault="00A36A9B" w:rsidP="00971EDC">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Альпинист – горы, пловец - … .</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Тест «Алгоритм»</w:t>
      </w:r>
    </w:p>
    <w:p w:rsidR="00A36A9B" w:rsidRPr="008A6870" w:rsidRDefault="00A36A9B" w:rsidP="008A6870">
      <w:pPr>
        <w:numPr>
          <w:ilvl w:val="0"/>
          <w:numId w:val="103"/>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Выполни действия. Впиши результаты.</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Задумай однозначное число;</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Прибавь 5;</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Сложи результаты действий 1 и 2 ;</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Вычти 4 ;</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Прибавь 10;</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Вычти удвоенное задуманное число;</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тебя получилось 11?</w:t>
      </w:r>
    </w:p>
    <w:p w:rsidR="00A36A9B" w:rsidRPr="008A6870" w:rsidRDefault="00A36A9B" w:rsidP="008A6870">
      <w:pPr>
        <w:spacing w:before="0" w:after="0"/>
        <w:ind w:left="720" w:firstLine="709"/>
        <w:jc w:val="both"/>
        <w:rPr>
          <w:rFonts w:ascii="Times New Roman" w:hAnsi="Times New Roman" w:cs="Times New Roman"/>
          <w:sz w:val="28"/>
          <w:szCs w:val="28"/>
        </w:rPr>
      </w:pPr>
      <w:r w:rsidRPr="008A6870">
        <w:rPr>
          <w:rFonts w:ascii="Times New Roman" w:hAnsi="Times New Roman" w:cs="Times New Roman"/>
          <w:sz w:val="28"/>
          <w:szCs w:val="28"/>
        </w:rPr>
        <w:t>Если нет, проверь правильность выполнения каждого действия.</w:t>
      </w:r>
    </w:p>
    <w:p w:rsidR="00A36A9B" w:rsidRPr="008A6870" w:rsidRDefault="00A36A9B" w:rsidP="008A6870">
      <w:pPr>
        <w:numPr>
          <w:ilvl w:val="0"/>
          <w:numId w:val="103"/>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Нарисуй рамку. Выполни действия:</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Отметь внутри рамки две точки;</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Обозначь эти точки буквами А и В;</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Отметь внутри рамки точку, не лежащую на прямой АВ;</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Обозначь эту точку буквой С;</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Соедини отрезками прямой точки А и С; С и В; А и 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Какая фигура у тебя получилась?</w:t>
      </w:r>
    </w:p>
    <w:p w:rsidR="00A36A9B" w:rsidRPr="008A6870" w:rsidRDefault="00A36A9B" w:rsidP="008A6870">
      <w:pPr>
        <w:numPr>
          <w:ilvl w:val="0"/>
          <w:numId w:val="103"/>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Какие действия и в каком порядке нужно выполнить, чтобы решить</w:t>
      </w:r>
      <w:r w:rsidRPr="008A6870">
        <w:rPr>
          <w:rFonts w:ascii="Times New Roman" w:hAnsi="Times New Roman" w:cs="Times New Roman"/>
          <w:sz w:val="28"/>
          <w:szCs w:val="28"/>
        </w:rPr>
        <w:t xml:space="preserve"> </w:t>
      </w:r>
      <w:r w:rsidRPr="008A6870">
        <w:rPr>
          <w:rFonts w:ascii="Times New Roman" w:hAnsi="Times New Roman" w:cs="Times New Roman"/>
          <w:b/>
          <w:i/>
          <w:sz w:val="28"/>
          <w:szCs w:val="28"/>
        </w:rPr>
        <w:t>пример</w:t>
      </w:r>
      <w:r w:rsidRPr="008A6870">
        <w:rPr>
          <w:rFonts w:ascii="Times New Roman" w:hAnsi="Times New Roman" w:cs="Times New Roman"/>
          <w:sz w:val="28"/>
          <w:szCs w:val="28"/>
        </w:rPr>
        <w:t>: 2 * 3 + 8 : ( 12 – 10) = ___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Перечисли эти действия в нужном порядке:</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Default="00A36A9B" w:rsidP="00971EDC">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 .</w:t>
      </w:r>
    </w:p>
    <w:p w:rsidR="00BA0B82" w:rsidRPr="00971EDC" w:rsidRDefault="00BA0B82" w:rsidP="00BA0B82">
      <w:pPr>
        <w:spacing w:before="0" w:after="0"/>
        <w:ind w:left="142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«Сравнение»</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Назови предметы, которые имеют указанные признаки:</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Деревянный, удобный, письменный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Летний, солнечный, праздничный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Узкий, длинный, кожаный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Черная, рыхлая, влажная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Большие, сине, грустные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Душный, сухой, пыльный … .</w:t>
      </w:r>
    </w:p>
    <w:p w:rsidR="00A36A9B" w:rsidRPr="008A6870" w:rsidRDefault="00A36A9B" w:rsidP="008A6870">
      <w:pPr>
        <w:spacing w:before="0" w:after="0"/>
        <w:ind w:left="720" w:firstLine="709"/>
        <w:jc w:val="both"/>
        <w:rPr>
          <w:rFonts w:ascii="Times New Roman" w:hAnsi="Times New Roman" w:cs="Times New Roman"/>
          <w:sz w:val="28"/>
          <w:szCs w:val="28"/>
        </w:rPr>
      </w:pP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близкие по значению слова.</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Друг – товарищ.</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Храбрый - … .</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Скоро - … .</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Разломать - … .</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Думать - … .</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Редко - … .</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Сравни самолет и автобус.</w:t>
      </w:r>
    </w:p>
    <w:tbl>
      <w:tblPr>
        <w:tblW w:w="0" w:type="auto"/>
        <w:tblInd w:w="-5" w:type="dxa"/>
        <w:tblLayout w:type="fixed"/>
        <w:tblLook w:val="0000"/>
      </w:tblPr>
      <w:tblGrid>
        <w:gridCol w:w="3190"/>
        <w:gridCol w:w="3190"/>
        <w:gridCol w:w="3201"/>
      </w:tblGrid>
      <w:tr w:rsidR="00A36A9B" w:rsidRPr="008A6870" w:rsidTr="00854C14">
        <w:tc>
          <w:tcPr>
            <w:tcW w:w="3190" w:type="dxa"/>
            <w:vMerge w:val="restart"/>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lastRenderedPageBreak/>
              <w:t>Сходство</w:t>
            </w:r>
          </w:p>
        </w:tc>
        <w:tc>
          <w:tcPr>
            <w:tcW w:w="6391" w:type="dxa"/>
            <w:gridSpan w:val="2"/>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Различие</w:t>
            </w:r>
          </w:p>
        </w:tc>
      </w:tr>
      <w:tr w:rsidR="00A36A9B" w:rsidRPr="008A6870" w:rsidTr="00854C14">
        <w:tc>
          <w:tcPr>
            <w:tcW w:w="3190" w:type="dxa"/>
            <w:vMerge/>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Самолет</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Автобус</w:t>
            </w:r>
          </w:p>
        </w:tc>
      </w:tr>
    </w:tbl>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Какой признак отличия лежит в основе деления:</w:t>
      </w:r>
    </w:p>
    <w:p w:rsidR="00A36A9B" w:rsidRPr="008A6870" w:rsidRDefault="00A36A9B" w:rsidP="008A6870">
      <w:pPr>
        <w:numPr>
          <w:ilvl w:val="0"/>
          <w:numId w:val="5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Перелетных и зимующих птиц;</w:t>
      </w:r>
    </w:p>
    <w:p w:rsidR="00A36A9B" w:rsidRPr="008A6870" w:rsidRDefault="00A36A9B" w:rsidP="008A6870">
      <w:pPr>
        <w:numPr>
          <w:ilvl w:val="0"/>
          <w:numId w:val="5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Хвойные и лиственные деревья.</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Выдели признаки сходства.</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Песок, крупа - … .</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Глина, снег - … .</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Книга, телевизор - … .</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Чайник, утюг - … .</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красивое 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Например: Осенние листья лежат, как пестрый ковер.</w:t>
      </w:r>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Красногрудые снегири похожи на … .</w:t>
      </w:r>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Волосы мягкие, как … .</w:t>
      </w:r>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Голос звучал нежно, как … .</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такое слово-прилагательное, которое подходило бы сразу к двум словам.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Например: друг ( старый) шкаф.</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Настроение ( … ) утро.</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Обида ( … ) таблетка.</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Торт ( … ) загар.</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Дополнительное задание.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Пропали гласные: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 … В … Д … Н … Н</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 … Р … С … Л</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 … С … Н … К</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Восстанови порядок букв и получи слово.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ИКОРКДОЛ</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ЯЯЛБНО</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 Отношения».</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Определи тип отношений, запиши рядом.</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Телевизор – экран                         Воробей – утка</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Брюки – одежда                             Горький – сладкий</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Почтальон – письмо                       Сегодня – завтра</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Гололед – перелом руки               Карман – кнопка</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Допиши второе понятие, соответственно указанным отношениям.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Вид – род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столяр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поезд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Целое – часть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растение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рыба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воздух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Противоположности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аккуратный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прямой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бросил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 Рядоположности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люстра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Буратино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сердце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 Функциональные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уши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гитара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корова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е) Последовательности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седьмой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завтра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молния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 Причина – следствие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 со спичками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долго был летом на солнце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погибло много птиц - …</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Составить самостоятельно пару понятий:</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род – вид;</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рядоположности;</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целое – часть;</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причины – следствия.</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неверные пары.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Род – вид:</w:t>
      </w:r>
      <w:r w:rsidRPr="008A6870">
        <w:rPr>
          <w:rFonts w:ascii="Times New Roman" w:hAnsi="Times New Roman" w:cs="Times New Roman"/>
          <w:sz w:val="28"/>
          <w:szCs w:val="28"/>
        </w:rPr>
        <w:t xml:space="preserve">            звери – животные.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Противоположные:</w:t>
      </w:r>
      <w:r w:rsidRPr="008A6870">
        <w:rPr>
          <w:rFonts w:ascii="Times New Roman" w:hAnsi="Times New Roman" w:cs="Times New Roman"/>
          <w:sz w:val="28"/>
          <w:szCs w:val="28"/>
        </w:rPr>
        <w:t xml:space="preserve"> жара – засуха.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Причина – следствие</w:t>
      </w:r>
      <w:r w:rsidRPr="008A6870">
        <w:rPr>
          <w:rFonts w:ascii="Times New Roman" w:hAnsi="Times New Roman" w:cs="Times New Roman"/>
          <w:sz w:val="28"/>
          <w:szCs w:val="28"/>
        </w:rPr>
        <w:t>: утро – вечер.</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Последовательные:</w:t>
      </w:r>
      <w:r w:rsidRPr="008A6870">
        <w:rPr>
          <w:rFonts w:ascii="Times New Roman" w:hAnsi="Times New Roman" w:cs="Times New Roman"/>
          <w:sz w:val="28"/>
          <w:szCs w:val="28"/>
        </w:rPr>
        <w:t xml:space="preserve"> последний этаж – чердак.</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Функциональные</w:t>
      </w:r>
      <w:r w:rsidRPr="008A6870">
        <w:rPr>
          <w:rFonts w:ascii="Times New Roman" w:hAnsi="Times New Roman" w:cs="Times New Roman"/>
          <w:sz w:val="28"/>
          <w:szCs w:val="28"/>
        </w:rPr>
        <w:t>: медведь – берлога.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Целое – часть</w:t>
      </w:r>
      <w:r w:rsidRPr="008A6870">
        <w:rPr>
          <w:rFonts w:ascii="Times New Roman" w:hAnsi="Times New Roman" w:cs="Times New Roman"/>
          <w:sz w:val="28"/>
          <w:szCs w:val="28"/>
        </w:rPr>
        <w:t>: озеро – глубина.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Рядоположности:</w:t>
      </w:r>
      <w:r w:rsidRPr="008A6870">
        <w:rPr>
          <w:rFonts w:ascii="Times New Roman" w:hAnsi="Times New Roman" w:cs="Times New Roman"/>
          <w:sz w:val="28"/>
          <w:szCs w:val="28"/>
        </w:rPr>
        <w:t xml:space="preserve"> река – рыба.</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противоположные понятия:</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газета - …</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рубашка - …</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свежий хлеб - …</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Расположи понятия от более широкого к более узкому ( пронумеруй).</w:t>
      </w:r>
    </w:p>
    <w:p w:rsidR="00A36A9B" w:rsidRPr="008A6870" w:rsidRDefault="00A36A9B" w:rsidP="008A6870">
      <w:pPr>
        <w:numPr>
          <w:ilvl w:val="0"/>
          <w:numId w:val="7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Спортивная обувь, кеды, обувь.</w:t>
      </w:r>
    </w:p>
    <w:p w:rsidR="00A36A9B" w:rsidRPr="008A6870" w:rsidRDefault="00A36A9B" w:rsidP="008A6870">
      <w:pPr>
        <w:numPr>
          <w:ilvl w:val="0"/>
          <w:numId w:val="7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Первоклассник, Петя Иванов, человек, школьник.</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Построй сам такую цепочку.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Роза - … - … - … .</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М З К - …                         б) Ц Е Л С Н Т И 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 Р К Д Л - …                            И Ч Т О Н К И Л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З М Л Т Р С Н - … </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Впишите слово, которое является понятием данного определения.</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Мера длины, равная 100 см,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Явление природы, вследствие которого река выходит из берегов,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Твердое состояние воды непрозрачного цвета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Математическое действие, при котором происходит увеличение числа в несколько раз,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Четырехугольник, у которого все углы прямые,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Небесное тело, которое самостоятельно излучает свет,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Полезное ископаемое: жидкое, с резким запахом, горит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Положение губ, характерное для выражения хорошего настроения, - … .</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Дополни определение.</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 – это единица времени.</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Гроза – это явление природы.</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Корень – это часть растения.</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Самостоятельно составь определение.</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Дневник – это …  .</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Делитель – это … .</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Береза – это …  .</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Справедливость – это …  .</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определения с ошибками.</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Враг – это человек, который желает тебе зла.</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Утюг – предмет бытовой техники для одежды.</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Чай – это кипяченая вода  чайнике.</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Шуба – зимняя верхняя одежда из меха.</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Лимон – это цитрусовый фрукт желтого цвета, кислый на вкус.</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Корова – животное, которое дает молоко.</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Ствол – это древесный стебель.</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своими словами крылатые выражения.</w:t>
      </w:r>
    </w:p>
    <w:p w:rsidR="00A36A9B" w:rsidRPr="008A6870" w:rsidRDefault="00A36A9B" w:rsidP="008A6870">
      <w:pPr>
        <w:numPr>
          <w:ilvl w:val="0"/>
          <w:numId w:val="3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Юмор – это жизненная рессора, которая помогает облегчить удары судьбы.</w:t>
      </w:r>
    </w:p>
    <w:p w:rsidR="00A36A9B" w:rsidRPr="008A6870" w:rsidRDefault="00A36A9B" w:rsidP="008A6870">
      <w:pPr>
        <w:numPr>
          <w:ilvl w:val="0"/>
          <w:numId w:val="3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Глаза – зеркало души.</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1. </w:t>
      </w:r>
      <w:r w:rsidRPr="008A6870">
        <w:rPr>
          <w:rFonts w:ascii="Times New Roman" w:hAnsi="Times New Roman" w:cs="Times New Roman"/>
          <w:b/>
          <w:sz w:val="28"/>
          <w:szCs w:val="28"/>
        </w:rPr>
        <w:t>Логика – это наука о том, как нужно</w:t>
      </w:r>
      <w:r w:rsidRPr="008A6870">
        <w:rPr>
          <w:rFonts w:ascii="Times New Roman" w:hAnsi="Times New Roman" w:cs="Times New Roman"/>
          <w:sz w:val="28"/>
          <w:szCs w:val="28"/>
        </w:rPr>
        <w:t xml:space="preserve"> __________, _________, __________.</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2</w:t>
      </w:r>
      <w:r w:rsidRPr="008A6870">
        <w:rPr>
          <w:rFonts w:ascii="Times New Roman" w:hAnsi="Times New Roman" w:cs="Times New Roman"/>
          <w:b/>
          <w:sz w:val="28"/>
          <w:szCs w:val="28"/>
        </w:rPr>
        <w:t>. Вспомните логические операции.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а) </w:t>
      </w:r>
      <w:r w:rsidRPr="008A6870">
        <w:rPr>
          <w:rFonts w:ascii="Times New Roman" w:hAnsi="Times New Roman" w:cs="Times New Roman"/>
          <w:i/>
          <w:sz w:val="28"/>
          <w:szCs w:val="28"/>
        </w:rPr>
        <w:t>Обобщение.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Назови одним словом, исключив лишнее:</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мальчик, девочка, бабушка - … .</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сметана, кефир, майонез - … .</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Земля, Луна, Венера, юпитер - … .</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дуб, баобаб, береза, осина - … .</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предательство, доброта, честность -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б</w:t>
      </w:r>
      <w:r w:rsidRPr="008A6870">
        <w:rPr>
          <w:rFonts w:ascii="Times New Roman" w:hAnsi="Times New Roman" w:cs="Times New Roman"/>
          <w:i/>
          <w:sz w:val="28"/>
          <w:szCs w:val="28"/>
        </w:rPr>
        <w:t>)  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Солнце – Луна: сходство, различие.</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в) </w:t>
      </w:r>
      <w:r w:rsidRPr="008A6870">
        <w:rPr>
          <w:rFonts w:ascii="Times New Roman" w:hAnsi="Times New Roman" w:cs="Times New Roman"/>
          <w:i/>
          <w:sz w:val="28"/>
          <w:szCs w:val="28"/>
        </w:rPr>
        <w:t>Классификация.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Раздели слова на три группы: футбол, хоккей, мяч, баскетбол, штанга, кубок, медаль, лыжи, грамота.</w:t>
      </w:r>
    </w:p>
    <w:p w:rsidR="00A36A9B" w:rsidRPr="008A6870" w:rsidRDefault="00A36A9B" w:rsidP="008A6870">
      <w:pPr>
        <w:spacing w:before="0" w:after="0"/>
        <w:ind w:firstLine="709"/>
        <w:jc w:val="both"/>
        <w:rPr>
          <w:rFonts w:ascii="Times New Roman" w:hAnsi="Times New Roman" w:cs="Times New Roman"/>
          <w:sz w:val="28"/>
          <w:szCs w:val="28"/>
        </w:rPr>
      </w:pPr>
    </w:p>
    <w:tbl>
      <w:tblPr>
        <w:tblW w:w="0" w:type="auto"/>
        <w:tblInd w:w="-5" w:type="dxa"/>
        <w:tblLayout w:type="fixed"/>
        <w:tblLook w:val="0000"/>
      </w:tblPr>
      <w:tblGrid>
        <w:gridCol w:w="3190"/>
        <w:gridCol w:w="3190"/>
        <w:gridCol w:w="3201"/>
      </w:tblGrid>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 группа</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 группа</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 группа</w: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г) </w:t>
      </w:r>
      <w:r w:rsidRPr="008A6870">
        <w:rPr>
          <w:rFonts w:ascii="Times New Roman" w:hAnsi="Times New Roman" w:cs="Times New Roman"/>
          <w:i/>
          <w:sz w:val="28"/>
          <w:szCs w:val="28"/>
        </w:rPr>
        <w:t>Аналогия.</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Вверх – вниз</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Говорил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Думать – размышлять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Ломать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Брюки – штанина</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Рубашка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1 2 3 – 2 3 4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 4 5 - …</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 xml:space="preserve">3.   </w:t>
      </w:r>
      <w:r w:rsidRPr="008A6870">
        <w:rPr>
          <w:rFonts w:ascii="Times New Roman" w:hAnsi="Times New Roman" w:cs="Times New Roman"/>
          <w:b/>
          <w:sz w:val="28"/>
          <w:szCs w:val="28"/>
        </w:rPr>
        <w:t>Анаграммы (расшифруй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 Г Т 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 М Л О Н 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А К Т Р К</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«Классификация»</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Исключи лишнее понятие, назови общий признак оставшихся элементов.</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Коза, корова, лось, лошадь - … .</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з, ш, д - … .</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Апельсин, груша, малина, яблоко - … .</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Юбка, брюки, полотенце, пальто - … .</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Добрый, жадный, честный, голодный - … .</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Напиши основание классификации ( по какому признаку разделили слова?).</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                                    ромашка                                         шиповник</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Клен                                 ландыш                                            смородина</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Береза                              колокольчик                                   сирень</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Раздели на группы. Дай группам название.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Слон, муравей, бабочка, волк сокол, курица, мышь, пчела, страус.</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по основанию: материал изделия.</w:t>
      </w:r>
    </w:p>
    <w:tbl>
      <w:tblPr>
        <w:tblW w:w="0" w:type="auto"/>
        <w:jc w:val="center"/>
        <w:tblInd w:w="3080" w:type="dxa"/>
        <w:tblLayout w:type="fixed"/>
        <w:tblLook w:val="0000"/>
      </w:tblPr>
      <w:tblGrid>
        <w:gridCol w:w="1286"/>
      </w:tblGrid>
      <w:tr w:rsidR="00A36A9B" w:rsidRPr="008A6870" w:rsidTr="00854C14">
        <w:trPr>
          <w:jc w:val="center"/>
        </w:trPr>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jc w:val="both"/>
              <w:rPr>
                <w:rFonts w:ascii="Times New Roman" w:hAnsi="Times New Roman" w:cs="Times New Roman"/>
                <w:sz w:val="28"/>
                <w:szCs w:val="28"/>
              </w:rPr>
            </w:pPr>
            <w:r w:rsidRPr="008A6870">
              <w:rPr>
                <w:rFonts w:ascii="Times New Roman" w:hAnsi="Times New Roman" w:cs="Times New Roman"/>
                <w:sz w:val="28"/>
                <w:szCs w:val="28"/>
              </w:rPr>
              <w:t>Посуда</w:t>
            </w:r>
          </w:p>
        </w:tc>
      </w:tr>
    </w:tbl>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самостоятельно.</w:t>
      </w:r>
    </w:p>
    <w:tbl>
      <w:tblPr>
        <w:tblW w:w="0" w:type="auto"/>
        <w:jc w:val="center"/>
        <w:tblInd w:w="-5" w:type="dxa"/>
        <w:tblLayout w:type="fixed"/>
        <w:tblLook w:val="0000"/>
      </w:tblPr>
      <w:tblGrid>
        <w:gridCol w:w="3125"/>
      </w:tblGrid>
      <w:tr w:rsidR="00A36A9B" w:rsidRPr="008A6870" w:rsidTr="00854C14">
        <w:trPr>
          <w:jc w:val="center"/>
        </w:trPr>
        <w:tc>
          <w:tcPr>
            <w:tcW w:w="3125"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jc w:val="both"/>
              <w:rPr>
                <w:rFonts w:ascii="Times New Roman" w:hAnsi="Times New Roman" w:cs="Times New Roman"/>
                <w:sz w:val="28"/>
                <w:szCs w:val="28"/>
              </w:rPr>
            </w:pPr>
            <w:r w:rsidRPr="008A6870">
              <w:rPr>
                <w:rFonts w:ascii="Times New Roman" w:hAnsi="Times New Roman" w:cs="Times New Roman"/>
                <w:sz w:val="28"/>
                <w:szCs w:val="28"/>
              </w:rPr>
              <w:t>Геометрические фигуры</w:t>
            </w:r>
          </w:p>
        </w:tc>
      </w:tr>
    </w:tbl>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Исправь ошибки в классификации.</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Согласные звуки делятся на звонкие и мягкие.</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Деревья делятся на хвойные и фруктовые.</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Водоемы делятся на океаны и моря.</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то, что не является классификацией, а является делением целого на части.</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Люди делятся на детей и взрослых.</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Машины делятся на грузовые и легковые.</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Год делится на зиму, лето, осень, весну.</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Горы делятся на старые и молодые.</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Меры веса – это тонна, центнер, килограмм, грамм.</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 состоит из минут и секунд.</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«Сравнение»</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Назови не менее трех признаков (свойств):</w:t>
      </w:r>
      <w:r w:rsidRPr="008A6870">
        <w:rPr>
          <w:rFonts w:ascii="Times New Roman" w:hAnsi="Times New Roman" w:cs="Times New Roman"/>
          <w:sz w:val="28"/>
          <w:szCs w:val="28"/>
        </w:rPr>
        <w:t xml:space="preserve"> а) автомобиля;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слова автомобиль; с) числа 343.</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Впиши ответы: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18"/>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Напиши три слова, состоящие из четырех слогов.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Впиши ответ:</w:t>
      </w:r>
      <w:r w:rsidRPr="008A6870">
        <w:rPr>
          <w:rFonts w:ascii="Times New Roman" w:hAnsi="Times New Roman" w:cs="Times New Roman"/>
          <w:sz w:val="28"/>
          <w:szCs w:val="28"/>
        </w:rPr>
        <w:t xml:space="preserve"> ________________________________________________ .</w:t>
      </w:r>
    </w:p>
    <w:p w:rsidR="00A36A9B" w:rsidRPr="008A6870" w:rsidRDefault="00A36A9B" w:rsidP="008A6870">
      <w:pPr>
        <w:numPr>
          <w:ilvl w:val="0"/>
          <w:numId w:val="18"/>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Напиши три числа, каждое из которых четное и делится на 3.</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_________________________________ .</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 xml:space="preserve">Чем похожи и чем отличаются: </w:t>
      </w:r>
      <w:r w:rsidRPr="008A6870">
        <w:rPr>
          <w:rFonts w:ascii="Times New Roman" w:hAnsi="Times New Roman" w:cs="Times New Roman"/>
          <w:sz w:val="28"/>
          <w:szCs w:val="28"/>
        </w:rPr>
        <w:t xml:space="preserve">а) кошка и собака;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xml:space="preserve">) дятел и комар; с) ласточка и самолет; </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 самолет и вертолет?</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lastRenderedPageBreak/>
        <w:t>Ответы впиши в таблицу:</w:t>
      </w: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Сходство:                                                    Различие: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_а)_________________                             </w:t>
      </w:r>
      <w:r w:rsidRPr="008A6870">
        <w:rPr>
          <w:rFonts w:ascii="Times New Roman" w:hAnsi="Times New Roman" w:cs="Times New Roman"/>
          <w:sz w:val="28"/>
          <w:szCs w:val="28"/>
          <w:lang w:val="en-US"/>
        </w:rPr>
        <w:t>a</w:t>
      </w: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c</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c</w:t>
      </w: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)__________________ .</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Какой предмет лишний</w:t>
      </w:r>
      <w:r w:rsidRPr="008A6870">
        <w:rPr>
          <w:rFonts w:ascii="Times New Roman" w:hAnsi="Times New Roman" w:cs="Times New Roman"/>
          <w:sz w:val="28"/>
          <w:szCs w:val="28"/>
        </w:rPr>
        <w:t>: чашка, стакан, зонтик, тарелка, блюдце?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подчерки и объясни.</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Запиши числа 62, 25, 27, 49</w:t>
      </w:r>
      <w:r w:rsidRPr="008A6870">
        <w:rPr>
          <w:rFonts w:ascii="Times New Roman" w:hAnsi="Times New Roman" w:cs="Times New Roman"/>
          <w:sz w:val="28"/>
          <w:szCs w:val="28"/>
        </w:rPr>
        <w:t xml:space="preserve">: а) в порядке убывания;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по убыванию последней цифры; с) *по возрастанию наименьшего делителя.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 .</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w:t>
      </w:r>
      <w:r w:rsidRPr="008A6870">
        <w:rPr>
          <w:rFonts w:ascii="Times New Roman" w:hAnsi="Times New Roman" w:cs="Times New Roman"/>
          <w:b/>
          <w:i/>
          <w:sz w:val="28"/>
          <w:szCs w:val="28"/>
        </w:rPr>
        <w:t xml:space="preserve"> Разгадай загадку:</w:t>
      </w:r>
    </w:p>
    <w:p w:rsidR="00A36A9B" w:rsidRPr="008A6870" w:rsidRDefault="00A36A9B" w:rsidP="008A6870">
      <w:pPr>
        <w:spacing w:before="0" w:after="0"/>
        <w:ind w:firstLine="709"/>
        <w:jc w:val="both"/>
        <w:rPr>
          <w:rFonts w:ascii="Times New Roman" w:hAnsi="Times New Roman" w:cs="Times New Roman"/>
          <w:sz w:val="28"/>
          <w:szCs w:val="28"/>
        </w:rPr>
        <w:sectPr w:rsidR="00A36A9B" w:rsidRPr="008A6870" w:rsidSect="00FA7713">
          <w:footerReference w:type="even" r:id="rId8"/>
          <w:footerReference w:type="default" r:id="rId9"/>
          <w:pgSz w:w="11906" w:h="16838"/>
          <w:pgMar w:top="851" w:right="851" w:bottom="851" w:left="1134" w:header="720" w:footer="720" w:gutter="0"/>
          <w:pgNumType w:start="1"/>
          <w:cols w:space="720"/>
          <w:titlePg/>
          <w:docGrid w:linePitch="360"/>
        </w:sect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Бел, да не сахар,</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Ног нет, а идет,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все садится,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Тепла боится.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 .</w:t>
      </w:r>
    </w:p>
    <w:p w:rsidR="00A36A9B" w:rsidRPr="008A6870" w:rsidRDefault="00A36A9B" w:rsidP="008A6870">
      <w:pPr>
        <w:spacing w:before="0" w:after="0"/>
        <w:ind w:firstLine="709"/>
        <w:jc w:val="both"/>
        <w:rPr>
          <w:rFonts w:ascii="Times New Roman" w:hAnsi="Times New Roman" w:cs="Times New Roman"/>
          <w:sz w:val="28"/>
          <w:szCs w:val="28"/>
        </w:rPr>
        <w:sectPr w:rsidR="00A36A9B" w:rsidRPr="008A6870" w:rsidSect="00FA7713">
          <w:type w:val="continuous"/>
          <w:pgSz w:w="11906" w:h="16838"/>
          <w:pgMar w:top="851" w:right="851" w:bottom="851" w:left="1134" w:header="720" w:footer="720" w:gutter="0"/>
          <w:pgNumType w:start="1"/>
          <w:cols w:num="2" w:space="720"/>
          <w:titlePg/>
          <w:docGrid w:linePitch="360"/>
        </w:sectPr>
      </w:pPr>
    </w:p>
    <w:p w:rsidR="00A36A9B" w:rsidRDefault="00A36A9B" w:rsidP="008A6870">
      <w:pPr>
        <w:spacing w:before="0" w:after="0"/>
        <w:ind w:firstLine="709"/>
        <w:jc w:val="both"/>
        <w:rPr>
          <w:rFonts w:ascii="Times New Roman" w:hAnsi="Times New Roman" w:cs="Times New Roman"/>
          <w:sz w:val="28"/>
          <w:szCs w:val="28"/>
        </w:rPr>
      </w:pPr>
    </w:p>
    <w:p w:rsidR="00BA0B82" w:rsidRPr="008A6870" w:rsidRDefault="00BA0B82"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«Отношения»</w:t>
      </w:r>
    </w:p>
    <w:p w:rsidR="00A36A9B" w:rsidRPr="008A6870" w:rsidRDefault="00A36A9B" w:rsidP="008A6870">
      <w:pPr>
        <w:numPr>
          <w:ilvl w:val="0"/>
          <w:numId w:val="34"/>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Назови общим словом</w:t>
      </w:r>
      <w:r w:rsidRPr="008A6870">
        <w:rPr>
          <w:rFonts w:ascii="Times New Roman" w:hAnsi="Times New Roman" w:cs="Times New Roman"/>
          <w:sz w:val="28"/>
          <w:szCs w:val="28"/>
        </w:rPr>
        <w:t>: сапоги, туфли, валенки, кроссовки, ботинки.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________________ .</w:t>
      </w:r>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Зачеркни лишнее; все остальное назови общим словом:</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Утка, ласточка, петух, индейка, гусь;</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8, 17, 24, 32, 2;</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Сказка, рассказ, сказание, рассказывать, подсказка.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 .</w:t>
      </w:r>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Укажи родовое понятие:</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Пятиугольник, семиугольник, семнадцатиугольник;</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Пятиугольник, круг, квадрат;</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Пчела, муха, бабочка;</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 береза, сосна, клен.</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______________ .</w:t>
      </w:r>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Заполни таблицу.</w:t>
      </w:r>
    </w:p>
    <w:tbl>
      <w:tblPr>
        <w:tblW w:w="0" w:type="auto"/>
        <w:tblInd w:w="-5" w:type="dxa"/>
        <w:tblLayout w:type="fixed"/>
        <w:tblLook w:val="0000"/>
      </w:tblPr>
      <w:tblGrid>
        <w:gridCol w:w="2392"/>
        <w:gridCol w:w="2393"/>
        <w:gridCol w:w="2393"/>
        <w:gridCol w:w="2403"/>
      </w:tblGrid>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Род</w:t>
            </w:r>
          </w:p>
        </w:tc>
        <w:tc>
          <w:tcPr>
            <w:tcW w:w="7189" w:type="dxa"/>
            <w:gridSpan w:val="3"/>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Виды</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Птица</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Ворона</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Металл</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Нечетное число</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Глагол</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Имя собственное</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bl>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 за курс 3 класса</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название предмета, который имеет данные признаки:</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быстрая, бурная, горная, … .</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крупный, вкусный, круглый, грецкий, … .</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летняя, теплая, звездная, … .</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меткая, поучительная, мудрая,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неверные сравнения.</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зайца длинные уши, а у страуса сильные ноги.</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Курица – домашняя птица, а лебедь – дикая.</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сказке говорится про зверей, а в рассказе много юмора.</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Остров омывается водой со всех сторон, а полуостров – с трех сторон.</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Выполни классификацию следующих слов. Основание классификации – вид орфограммы.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Резкий, зеленый, местность, жидкость, поздний, взглянул, пятерка.</w:t>
      </w:r>
    </w:p>
    <w:tbl>
      <w:tblPr>
        <w:tblW w:w="0" w:type="auto"/>
        <w:tblInd w:w="-5" w:type="dxa"/>
        <w:tblLayout w:type="fixed"/>
        <w:tblLook w:val="0000"/>
      </w:tblPr>
      <w:tblGrid>
        <w:gridCol w:w="3190"/>
        <w:gridCol w:w="3190"/>
        <w:gridCol w:w="3201"/>
      </w:tblGrid>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по любому основанию.</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Все экосистемы делятся на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Всех зверей можно разделить на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Дай группе слов родовое понятие.</w:t>
      </w:r>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 желудь, шишка - …  .</w:t>
      </w:r>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Тополь, кошка, мухомор - …  .</w:t>
      </w:r>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Шелк, ситец, вельвет -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Пронумеруй понятия от более узкого к более широкому.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Животные, кот Тиша, звери, домашние звери, кошки.</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Что это?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  движение воздуха с определенной скоростью в каком-либо направлении.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   -  одна сторона листа.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  знаки, с помощью которых записываются числа.</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Составь определение.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Чемодан – это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противоположное понятие.</w:t>
      </w:r>
    </w:p>
    <w:p w:rsidR="00A36A9B" w:rsidRPr="008A6870" w:rsidRDefault="00A36A9B" w:rsidP="008A6870">
      <w:pPr>
        <w:numPr>
          <w:ilvl w:val="0"/>
          <w:numId w:val="5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Замерз  -  …  .</w:t>
      </w:r>
    </w:p>
    <w:p w:rsidR="00A36A9B" w:rsidRPr="008A6870" w:rsidRDefault="00A36A9B" w:rsidP="008A6870">
      <w:pPr>
        <w:numPr>
          <w:ilvl w:val="0"/>
          <w:numId w:val="5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Огорчить  -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следствие указанной причины.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Федя и Петя не умеют уступать друг другу, поэтому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причину указанного следствия.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Автобус не приехал вовремя, потому что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вопрос, на который можно ответить: хвойные.</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numPr>
          <w:ilvl w:val="0"/>
          <w:numId w:val="86"/>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 xml:space="preserve">Логика – это наука о том, как нужно </w:t>
      </w:r>
      <w:r w:rsidRPr="008A6870">
        <w:rPr>
          <w:rFonts w:ascii="Times New Roman" w:hAnsi="Times New Roman" w:cs="Times New Roman"/>
          <w:sz w:val="28"/>
          <w:szCs w:val="28"/>
        </w:rPr>
        <w:t>…, …, … .</w:t>
      </w:r>
    </w:p>
    <w:p w:rsidR="00A36A9B" w:rsidRPr="008A6870" w:rsidRDefault="00A36A9B" w:rsidP="008A6870">
      <w:pPr>
        <w:numPr>
          <w:ilvl w:val="0"/>
          <w:numId w:val="86"/>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Назови одним словом, исключив лишнее</w:t>
      </w:r>
      <w:r w:rsidRPr="008A6870">
        <w:rPr>
          <w:rFonts w:ascii="Times New Roman" w:hAnsi="Times New Roman" w:cs="Times New Roman"/>
          <w:sz w:val="28"/>
          <w:szCs w:val="28"/>
        </w:rPr>
        <w:t>.</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Злость, радость, восторг - … .</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Пингвин, журавль, верблюд - … .</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Тюмень, Киев, Москва - … .</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Желудок, позвоночник, череп - … .</w:t>
      </w: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Сравнить – это значит найти признаки … и … .</w:t>
      </w: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Классификация.</w:t>
      </w:r>
    </w:p>
    <w:tbl>
      <w:tblPr>
        <w:tblW w:w="0" w:type="auto"/>
        <w:tblInd w:w="-5" w:type="dxa"/>
        <w:tblLayout w:type="fixed"/>
        <w:tblLook w:val="0000"/>
      </w:tblPr>
      <w:tblGrid>
        <w:gridCol w:w="3190"/>
        <w:gridCol w:w="3191"/>
        <w:gridCol w:w="3201"/>
      </w:tblGrid>
      <w:tr w:rsidR="00A36A9B" w:rsidRPr="008A6870" w:rsidTr="00854C14">
        <w:tc>
          <w:tcPr>
            <w:tcW w:w="3190" w:type="dxa"/>
            <w:vMerge w:val="restart"/>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Сходство</w:t>
            </w:r>
          </w:p>
        </w:tc>
        <w:tc>
          <w:tcPr>
            <w:tcW w:w="6392" w:type="dxa"/>
            <w:gridSpan w:val="2"/>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Различие</w:t>
            </w:r>
          </w:p>
        </w:tc>
      </w:tr>
      <w:tr w:rsidR="00A36A9B" w:rsidRPr="008A6870" w:rsidTr="00854C14">
        <w:tc>
          <w:tcPr>
            <w:tcW w:w="3190" w:type="dxa"/>
            <w:vMerge/>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p>
        </w:tc>
        <w:tc>
          <w:tcPr>
            <w:tcW w:w="3191"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Книга</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Тетрадь</w: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1"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Аналогия.</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Продолжи по аналогии:</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Побежал, подарок, походка;</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701, 6002, 50003, … .</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Маленький, умненький, кисленький, … .</w:t>
      </w: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Г И К Л О  - …                           Е М А В И Н И Н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 Т А Я М Ь - …                          Ш Л Ы М Е Е Н И - …</w:t>
      </w:r>
    </w:p>
    <w:p w:rsidR="00A36A9B" w:rsidRDefault="00A36A9B"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Pr="008A6870" w:rsidRDefault="00BA0B82"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«Отношения между понятиями»</w:t>
      </w:r>
    </w:p>
    <w:p w:rsidR="00A36A9B" w:rsidRPr="008A6870" w:rsidRDefault="00A36A9B" w:rsidP="008A6870">
      <w:pPr>
        <w:numPr>
          <w:ilvl w:val="0"/>
          <w:numId w:val="108"/>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Определи вид отношений между понятиями и продолжи по аналогии.</w:t>
      </w:r>
    </w:p>
    <w:p w:rsidR="00A36A9B" w:rsidRPr="008A6870" w:rsidRDefault="00A36A9B" w:rsidP="008A6870">
      <w:pPr>
        <w:spacing w:before="0" w:after="0"/>
        <w:ind w:left="720" w:firstLine="709"/>
        <w:jc w:val="both"/>
        <w:rPr>
          <w:rFonts w:ascii="Times New Roman" w:hAnsi="Times New Roman" w:cs="Times New Roman"/>
          <w:sz w:val="28"/>
          <w:szCs w:val="28"/>
        </w:rPr>
      </w:pPr>
      <w:r w:rsidRPr="008A6870">
        <w:rPr>
          <w:rFonts w:ascii="Times New Roman" w:hAnsi="Times New Roman" w:cs="Times New Roman"/>
          <w:sz w:val="28"/>
          <w:szCs w:val="28"/>
        </w:rPr>
        <w:t>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Дятел – птица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Учитель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Часы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Улыбнулся – нахмурился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Упрямый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Заболел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Книга – страница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Здание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Рассказ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Чай – кофе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Ручка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Землетрясение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Кровь – кислород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Овца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Ноябрь – декабрь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Утро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1/7 -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Грубость – обида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Шутка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Дождь - …</w:t>
      </w:r>
    </w:p>
    <w:p w:rsidR="00A36A9B" w:rsidRPr="008A6870" w:rsidRDefault="00A36A9B" w:rsidP="008A6870">
      <w:pPr>
        <w:numPr>
          <w:ilvl w:val="0"/>
          <w:numId w:val="2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аналогичную пару:</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Стол – мебель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Китай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Машина – кузов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Паровоз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Глаза – картина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Уши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Широкий – бескрайний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Безымянный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Лето – июль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Рубашка - …</w:t>
      </w:r>
    </w:p>
    <w:p w:rsidR="00A36A9B" w:rsidRPr="008A6870" w:rsidRDefault="00A36A9B" w:rsidP="008A6870">
      <w:pPr>
        <w:numPr>
          <w:ilvl w:val="0"/>
          <w:numId w:val="2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Выполни аналогичное задание.</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А</w:t>
      </w:r>
      <w:r w:rsidRPr="008A6870">
        <w:rPr>
          <w:rFonts w:ascii="Times New Roman" w:hAnsi="Times New Roman" w:cs="Times New Roman"/>
          <w:i/>
          <w:sz w:val="28"/>
          <w:szCs w:val="28"/>
        </w:rPr>
        <w:t>)  Лук – связка лука.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сыр - …                                           чай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бензин - …                                      песок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суп - …                                             клей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молоко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Б) </w:t>
      </w:r>
      <w:r w:rsidRPr="008A6870">
        <w:rPr>
          <w:rFonts w:ascii="Times New Roman" w:hAnsi="Times New Roman" w:cs="Times New Roman"/>
          <w:i/>
          <w:sz w:val="28"/>
          <w:szCs w:val="28"/>
        </w:rPr>
        <w:t>Лиса – хищный зверь – зверь – животное – живая природа.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 - … - … - …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Апельсин - … - … - … -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В) </w:t>
      </w:r>
      <w:r w:rsidRPr="008A6870">
        <w:rPr>
          <w:rFonts w:ascii="Times New Roman" w:hAnsi="Times New Roman" w:cs="Times New Roman"/>
          <w:i/>
          <w:sz w:val="28"/>
          <w:szCs w:val="28"/>
        </w:rPr>
        <w:t>Подчеркни две фразы, наиболее близкие по смыслу.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Вымыть посуду.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Передохнуть.</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Справиться с напряжением.</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Находиться в отпуске.</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Тянуть лямку.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Гнуть спину.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Испытывать судьбу.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Потерять почву под ногами.</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«Язык и логика»</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Задание на внимание. Исправь ошибки там, где они есть.</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Старые лебеди склонила над ним горые шеи.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Зимой в саду расцвели яблони.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Внизу над ними расстилалась пустыня.</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ответ я киваю ему рукой.</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Солнце доходило до верхушек деревьев и тряталось за ними.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Сорняки шипучи и плодовиты.</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Настоле лежала карта нашего города.</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Самолет сюда, чтобы помочь людям.</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Кораблю медленно подплывал к берегу, на котором везли обезьянку.</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Дети страдали от недоедания пищи.</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Закончи фразеологизмы:</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 к селу, … .</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час по … .</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 снег … .</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Совать нос … .</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из мухи … .</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Продолжи пословицы.</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Январь – году начало, зиме … .</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всякий молод.</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Красна птица пером, а человек … .</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Крепкую дружбу … .</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 золотник, да … .</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Подчеркни фразы, наиболее близкие по смыслу.</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Вести честную игру.</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Играть со смертью.</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Быть хозяином своей судьбы.</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Играть по правилам.</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смысл следующих фразеологизмов:</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  минуты на минуту;</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утереть нос;</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перемывать кости;</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говорить в глаза.</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Вспомни и запиши фразеологизмы, которые мы говорим о :</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полной темноте;</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том, кто сам не пользуется т и другим не дает;</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делах, которые идут успешно, удачно;</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том, что одно плохое портит много хорошего.</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 шпиона обнаружена шифровка. В ней зашифрована секретная информация, Расшифруй ее.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Верные друзья обещали мне ежедневно брать около магазина большие арбузы.</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Для рифмовки поэты иногда используют слова созвучные, но с разным ударением, например:</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 под синим п</w:t>
      </w:r>
      <w:r w:rsidRPr="008A6870">
        <w:rPr>
          <w:rFonts w:ascii="Times New Roman" w:hAnsi="Times New Roman" w:cs="Times New Roman"/>
          <w:b/>
          <w:i/>
          <w:sz w:val="28"/>
          <w:szCs w:val="28"/>
        </w:rPr>
        <w:t>у</w:t>
      </w:r>
      <w:r w:rsidRPr="008A6870">
        <w:rPr>
          <w:rFonts w:ascii="Times New Roman" w:hAnsi="Times New Roman" w:cs="Times New Roman"/>
          <w:sz w:val="28"/>
          <w:szCs w:val="28"/>
        </w:rPr>
        <w:t>логом</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холме полугом.</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Найди такие слова для стихотворения Я Козловского:</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двери з</w:t>
      </w:r>
      <w:r w:rsidRPr="008A6870">
        <w:rPr>
          <w:rFonts w:ascii="Times New Roman" w:hAnsi="Times New Roman" w:cs="Times New Roman"/>
          <w:b/>
          <w:i/>
          <w:sz w:val="28"/>
          <w:szCs w:val="28"/>
        </w:rPr>
        <w:t>а</w:t>
      </w:r>
      <w:r w:rsidRPr="008A6870">
        <w:rPr>
          <w:rFonts w:ascii="Times New Roman" w:hAnsi="Times New Roman" w:cs="Times New Roman"/>
          <w:sz w:val="28"/>
          <w:szCs w:val="28"/>
        </w:rPr>
        <w:t>мка ни … .</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Живет щегол здесь – первый … .</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И утром белка из … </w:t>
      </w:r>
    </w:p>
    <w:p w:rsidR="00A36A9B" w:rsidRPr="00BA0B82" w:rsidRDefault="00A36A9B" w:rsidP="00BA0B82">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Ему готовит гоголь-моголь.</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«Языковая логика»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Внимательно прочитай прилагательные, запомни их и запиши рядом с данными существительными:</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дом                                           бабочка</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книга                                         лекарство</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класс                                          дорога   </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аппетит                                      взгляд</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лето                                             кресло </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Составь как можно больше вопросов, соединив два понятия ситуативной связью.</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Хлеб – ручка.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Вымыть посуду.                                    В мгновение ока.</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Передохнуть.                                         Пока еще не поздно.</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Справиться с напряжением.              Лучше поздно, чем никогда.</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Находиться в отпуске.                         В два счета.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Оцени событие с положительной и отрицательной сторон.</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Учитель поставил «двойку» за плохое поведение на уроке.</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смысл следующих сравнений:</w:t>
      </w:r>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Медвежья услуга - … .</w:t>
      </w:r>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Заячья душа - … .</w:t>
      </w:r>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Волчьи законы - … .</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Найди синонимы и подчеркни их.</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Больной, необычный, усталый, странный, далекий.</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Шалить, играть, драться, баловаться, кричать.</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Бежать, сидеть, лететь, мчаться, гнаться.</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Угадай многозначное слово.</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Помещение в гостинице ( … ) один выпуск газеты или журнала.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Часть книги ( … ) часть дерева.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Древнее оружие ( … ) овощ.</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Сфера общения ( … ) геометрическая фигура.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Часть литературного произведения ( … ) руководитель учреждения.</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антонимы к данным словосочетаниям:</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газета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рубашка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Свежий воздух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Свежие новости - …</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 каждой паре существительных подбери такое прилагательное, которое с одним словом употреблялось бы в прямом значении, а с другим – в переносном.</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хвост, холод.</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характер, перстень.</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нервы, труба.</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жизнь, конфета.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анаграммы и исключи лишнее слово.</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К О Х Й Е К         СНИНЕТ         ОЖИВТ               Л У Ф О Б Т</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Конкурс эрудитов</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Закончи фразеологизмы.</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 в зуб … .</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 снег … .</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Ждать у моря … .</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Язык … .</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Вставь в скобки слово из трех букв, которое служило бы окончанием первого и началом второго.</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Например: ВОК ( ЗАЛ) ПЫ.</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 ( … ) ОЛАД.</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КАБ ( … ) ОШКО.</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 ( … ) ЕЦ.</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 15 минут автомат упаковывает 40 коробок. Сколько коробок он упакует за час?</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 русских народных сказках часто встречаются постоянные эпитеты( определения): красна девица, добрый молодец и др.</w:t>
      </w:r>
    </w:p>
    <w:p w:rsidR="00A36A9B" w:rsidRPr="008A6870" w:rsidRDefault="00A36A9B" w:rsidP="008A6870">
      <w:pPr>
        <w:spacing w:before="0" w:after="0"/>
        <w:ind w:left="720" w:firstLine="709"/>
        <w:jc w:val="both"/>
        <w:rPr>
          <w:rFonts w:ascii="Times New Roman" w:hAnsi="Times New Roman" w:cs="Times New Roman"/>
          <w:b/>
          <w:sz w:val="28"/>
          <w:szCs w:val="28"/>
        </w:rPr>
      </w:pPr>
      <w:r w:rsidRPr="008A6870">
        <w:rPr>
          <w:rFonts w:ascii="Times New Roman" w:hAnsi="Times New Roman" w:cs="Times New Roman"/>
          <w:b/>
          <w:sz w:val="28"/>
          <w:szCs w:val="28"/>
        </w:rPr>
        <w:t>Какие эпитеты употребляются со словами:</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Ночь                                              Сокол</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Вода                                              Леса</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Горы                                              Поле</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Солнышко                                    Реки</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Пятеро друзей обменялись между собой фотографиями. Сколько всего было роздано фотографий7 Ответ поясни.</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Вокруг клумбы квадратной формы надо разместить 14 камешков так, чтобы вдоль каждой стороны было одинаковое количество камешков.</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 xml:space="preserve">Вставь на свое место ( изменяя где нужно форму падежа, рода и числа) слова-синонимы </w:t>
      </w:r>
      <w:r w:rsidRPr="008A6870">
        <w:rPr>
          <w:rFonts w:ascii="Times New Roman" w:hAnsi="Times New Roman" w:cs="Times New Roman"/>
          <w:b/>
          <w:i/>
          <w:sz w:val="28"/>
          <w:szCs w:val="28"/>
        </w:rPr>
        <w:t>старинный, давний, старый, ветхий</w:t>
      </w:r>
      <w:r w:rsidRPr="008A6870">
        <w:rPr>
          <w:rFonts w:ascii="Times New Roman" w:hAnsi="Times New Roman" w:cs="Times New Roman"/>
          <w:b/>
          <w:sz w:val="28"/>
          <w:szCs w:val="28"/>
        </w:rPr>
        <w:t>, в отрывок текста: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человек обыкновенно любит вспоминать … происшествия и рассказывать о … обычаях; а если он скуп и жаден, то в сундуке его найдешь много … вещей.</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 стихотворении А.А.Фета «Береза» две соседние строки противоречат одна другой, так как в них употребляются контрастные слова (антонимы). Найди и подчеркни эти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Печальная береза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моего окна.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И прихотью мороза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Разубрана она.</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Как гроздья винограда,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Ветвей концы висят.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 радостен для глаза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Весь траурный наряд.</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Люблю игру денницы (</w:t>
      </w:r>
      <w:r w:rsidRPr="008A6870">
        <w:rPr>
          <w:rFonts w:ascii="Times New Roman" w:hAnsi="Times New Roman" w:cs="Times New Roman"/>
          <w:i/>
          <w:sz w:val="28"/>
          <w:szCs w:val="28"/>
        </w:rPr>
        <w:t>заря)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 наблюдать за ней.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 жаль мне, если птицы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Стряхнут красу ветвей.</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Исключи лишнее слово, предварительно решив анаграммы.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 К И Л 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 Ю Т А Н Ь П</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ОЗАР</w:t>
      </w:r>
      <w:r w:rsidRPr="008A6870">
        <w:rPr>
          <w:rFonts w:ascii="Times New Roman" w:hAnsi="Times New Roman" w:cs="Times New Roman"/>
          <w:sz w:val="28"/>
          <w:szCs w:val="28"/>
        </w:rPr>
        <w:br/>
        <w:t xml:space="preserve">           А Л И Ф К А</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Вставь пропущенное слово в паре по аналогии  с первой парой:</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Квадрат – куб;                               </w:t>
      </w:r>
      <w:r w:rsidRPr="008A6870">
        <w:rPr>
          <w:rFonts w:ascii="Times New Roman" w:hAnsi="Times New Roman" w:cs="Times New Roman"/>
          <w:i/>
          <w:sz w:val="28"/>
          <w:szCs w:val="28"/>
          <w:lang w:val="en-US"/>
        </w:rPr>
        <w:t>d</w:t>
      </w:r>
      <w:r w:rsidRPr="008A6870">
        <w:rPr>
          <w:rFonts w:ascii="Times New Roman" w:hAnsi="Times New Roman" w:cs="Times New Roman"/>
          <w:i/>
          <w:sz w:val="28"/>
          <w:szCs w:val="28"/>
        </w:rPr>
        <w:t>) Жара – зной;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Треугольник  - …;                               Смелый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Дуб – дерево;                                  </w:t>
      </w:r>
      <w:r w:rsidRPr="008A6870">
        <w:rPr>
          <w:rFonts w:ascii="Times New Roman" w:hAnsi="Times New Roman" w:cs="Times New Roman"/>
          <w:i/>
          <w:sz w:val="28"/>
          <w:szCs w:val="28"/>
          <w:lang w:val="en-US"/>
        </w:rPr>
        <w:t>e</w:t>
      </w:r>
      <w:r w:rsidRPr="008A6870">
        <w:rPr>
          <w:rFonts w:ascii="Times New Roman" w:hAnsi="Times New Roman" w:cs="Times New Roman"/>
          <w:i/>
          <w:sz w:val="28"/>
          <w:szCs w:val="28"/>
        </w:rPr>
        <w:t xml:space="preserve">) Дерево – ствол;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Стакан - …;                                            Человек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Река – озеро;                                     </w:t>
      </w:r>
      <w:r w:rsidRPr="008A6870">
        <w:rPr>
          <w:rFonts w:ascii="Times New Roman" w:hAnsi="Times New Roman" w:cs="Times New Roman"/>
          <w:i/>
          <w:sz w:val="28"/>
          <w:szCs w:val="28"/>
          <w:lang w:val="en-US"/>
        </w:rPr>
        <w:t>f</w:t>
      </w:r>
      <w:r w:rsidRPr="008A6870">
        <w:rPr>
          <w:rFonts w:ascii="Times New Roman" w:hAnsi="Times New Roman" w:cs="Times New Roman"/>
          <w:i/>
          <w:sz w:val="28"/>
          <w:szCs w:val="28"/>
        </w:rPr>
        <w:t>) Молоко – сыр;</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 - …;                                             … - печенье.</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Какие из двух приведенных ниже пословиц имеют сходный смысл?</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Куй железо, пока горячо.</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Один в поле не воин.</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Лес рубят – щепки летят.</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 все золото, что блестит.</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 откладывай на завтра то, что можешь сделать сегодня.</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76653B" w:rsidRPr="008A6870" w:rsidRDefault="0076653B" w:rsidP="008A6870">
      <w:pPr>
        <w:spacing w:before="0" w:after="0"/>
        <w:rPr>
          <w:rFonts w:ascii="Times New Roman" w:hAnsi="Times New Roman" w:cs="Times New Roman"/>
          <w:sz w:val="28"/>
          <w:szCs w:val="28"/>
        </w:rPr>
      </w:pPr>
    </w:p>
    <w:sectPr w:rsidR="0076653B" w:rsidRPr="008A6870" w:rsidSect="00FA7713">
      <w:type w:val="continuous"/>
      <w:pgSz w:w="11906" w:h="16838"/>
      <w:pgMar w:top="851" w:right="851" w:bottom="851" w:left="1134"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6C2A" w:rsidRDefault="00766C2A" w:rsidP="00BA0B82">
      <w:pPr>
        <w:spacing w:before="0" w:after="0"/>
      </w:pPr>
      <w:r>
        <w:separator/>
      </w:r>
    </w:p>
  </w:endnote>
  <w:endnote w:type="continuationSeparator" w:id="1">
    <w:p w:rsidR="00766C2A" w:rsidRDefault="00766C2A" w:rsidP="00BA0B8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OpenSymbol">
    <w:altName w:val="Times New Roman"/>
    <w:charset w:val="00"/>
    <w:family w:val="auto"/>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DejaVu Sans">
    <w:altName w:val="MS Mincho"/>
    <w:charset w:val="80"/>
    <w:family w:val="auto"/>
    <w:pitch w:val="variable"/>
    <w:sig w:usb0="00000000" w:usb1="00000000" w:usb2="00000000" w:usb3="00000000" w:csb0="00000000" w:csb1="00000000"/>
  </w:font>
  <w:font w:name="Mangal">
    <w:panose1 w:val="02040503050203030202"/>
    <w:charset w:val="01"/>
    <w:family w:val="roman"/>
    <w:notTrueType/>
    <w:pitch w:val="variable"/>
    <w:sig w:usb0="00002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Liberation Serif">
    <w:altName w:val="MS Mincho"/>
    <w:charset w:val="80"/>
    <w:family w:val="roman"/>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C14" w:rsidRDefault="00BD1319" w:rsidP="00854C14">
    <w:pPr>
      <w:pStyle w:val="aff2"/>
      <w:framePr w:wrap="around" w:vAnchor="text" w:hAnchor="margin" w:xAlign="right" w:y="1"/>
      <w:rPr>
        <w:rStyle w:val="aff4"/>
      </w:rPr>
    </w:pPr>
    <w:r>
      <w:rPr>
        <w:rStyle w:val="aff4"/>
      </w:rPr>
      <w:fldChar w:fldCharType="begin"/>
    </w:r>
    <w:r w:rsidR="00854C14">
      <w:rPr>
        <w:rStyle w:val="aff4"/>
      </w:rPr>
      <w:instrText xml:space="preserve">PAGE  </w:instrText>
    </w:r>
    <w:r>
      <w:rPr>
        <w:rStyle w:val="aff4"/>
      </w:rPr>
      <w:fldChar w:fldCharType="end"/>
    </w:r>
  </w:p>
  <w:p w:rsidR="00854C14" w:rsidRDefault="00854C14" w:rsidP="00854C14">
    <w:pPr>
      <w:pStyle w:val="af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C14" w:rsidRDefault="00854C14" w:rsidP="00854C14">
    <w:pPr>
      <w:pStyle w:val="af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6C2A" w:rsidRDefault="00766C2A" w:rsidP="00BA0B82">
      <w:pPr>
        <w:spacing w:before="0" w:after="0"/>
      </w:pPr>
      <w:r>
        <w:separator/>
      </w:r>
    </w:p>
  </w:footnote>
  <w:footnote w:type="continuationSeparator" w:id="1">
    <w:p w:rsidR="00766C2A" w:rsidRDefault="00766C2A" w:rsidP="00BA0B82">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6"/>
    <w:lvl w:ilvl="0">
      <w:start w:val="1"/>
      <w:numFmt w:val="decimal"/>
      <w:lvlText w:val="%1."/>
      <w:lvlJc w:val="left"/>
      <w:pPr>
        <w:tabs>
          <w:tab w:val="num" w:pos="0"/>
        </w:tabs>
        <w:ind w:left="720" w:hanging="360"/>
      </w:pPr>
    </w:lvl>
  </w:abstractNum>
  <w:abstractNum w:abstractNumId="2">
    <w:nsid w:val="00000003"/>
    <w:multiLevelType w:val="singleLevel"/>
    <w:tmpl w:val="00000003"/>
    <w:name w:val="WW8Num7"/>
    <w:lvl w:ilvl="0">
      <w:start w:val="1"/>
      <w:numFmt w:val="lowerLetter"/>
      <w:lvlText w:val="%1)"/>
      <w:lvlJc w:val="left"/>
      <w:pPr>
        <w:tabs>
          <w:tab w:val="num" w:pos="0"/>
        </w:tabs>
        <w:ind w:left="720" w:hanging="360"/>
      </w:pPr>
    </w:lvl>
  </w:abstractNum>
  <w:abstractNum w:abstractNumId="3">
    <w:nsid w:val="00000004"/>
    <w:multiLevelType w:val="singleLevel"/>
    <w:tmpl w:val="00000004"/>
    <w:name w:val="WW8Num8"/>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9"/>
    <w:lvl w:ilvl="0">
      <w:start w:val="1"/>
      <w:numFmt w:val="bullet"/>
      <w:lvlText w:val=""/>
      <w:lvlJc w:val="left"/>
      <w:pPr>
        <w:tabs>
          <w:tab w:val="num" w:pos="0"/>
        </w:tabs>
        <w:ind w:left="720" w:hanging="360"/>
      </w:pPr>
      <w:rPr>
        <w:rFonts w:ascii="Symbol" w:hAnsi="Symbol"/>
      </w:rPr>
    </w:lvl>
  </w:abstractNum>
  <w:abstractNum w:abstractNumId="5">
    <w:nsid w:val="00000006"/>
    <w:multiLevelType w:val="singleLevel"/>
    <w:tmpl w:val="00000006"/>
    <w:name w:val="WW8Num10"/>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11"/>
    <w:lvl w:ilvl="0">
      <w:start w:val="1"/>
      <w:numFmt w:val="bullet"/>
      <w:lvlText w:val=""/>
      <w:lvlJc w:val="left"/>
      <w:pPr>
        <w:tabs>
          <w:tab w:val="num" w:pos="0"/>
        </w:tabs>
        <w:ind w:left="720" w:hanging="360"/>
      </w:pPr>
      <w:rPr>
        <w:rFonts w:ascii="Symbol" w:hAnsi="Symbol"/>
      </w:rPr>
    </w:lvl>
  </w:abstractNum>
  <w:abstractNum w:abstractNumId="7">
    <w:nsid w:val="00000008"/>
    <w:multiLevelType w:val="singleLevel"/>
    <w:tmpl w:val="00000008"/>
    <w:lvl w:ilvl="0">
      <w:start w:val="1"/>
      <w:numFmt w:val="upperRoman"/>
      <w:lvlText w:val="%1."/>
      <w:lvlJc w:val="left"/>
      <w:pPr>
        <w:tabs>
          <w:tab w:val="num" w:pos="0"/>
        </w:tabs>
        <w:ind w:left="720" w:hanging="360"/>
      </w:pPr>
    </w:lvl>
  </w:abstractNum>
  <w:abstractNum w:abstractNumId="8">
    <w:nsid w:val="00000009"/>
    <w:multiLevelType w:val="singleLevel"/>
    <w:tmpl w:val="00000009"/>
    <w:name w:val="WW8Num13"/>
    <w:lvl w:ilvl="0">
      <w:start w:val="1"/>
      <w:numFmt w:val="bullet"/>
      <w:lvlText w:val=""/>
      <w:lvlJc w:val="left"/>
      <w:pPr>
        <w:tabs>
          <w:tab w:val="num" w:pos="0"/>
        </w:tabs>
        <w:ind w:left="720" w:hanging="360"/>
      </w:pPr>
      <w:rPr>
        <w:rFonts w:ascii="Symbol" w:hAnsi="Symbol"/>
      </w:rPr>
    </w:lvl>
  </w:abstractNum>
  <w:abstractNum w:abstractNumId="9">
    <w:nsid w:val="0000000A"/>
    <w:multiLevelType w:val="singleLevel"/>
    <w:tmpl w:val="0000000A"/>
    <w:name w:val="WW8Num14"/>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6"/>
    <w:lvl w:ilvl="0">
      <w:start w:val="1"/>
      <w:numFmt w:val="lowerLetter"/>
      <w:lvlText w:val="%1)"/>
      <w:lvlJc w:val="left"/>
      <w:pPr>
        <w:tabs>
          <w:tab w:val="num" w:pos="0"/>
        </w:tabs>
        <w:ind w:left="720" w:hanging="360"/>
      </w:pPr>
    </w:lvl>
  </w:abstractNum>
  <w:abstractNum w:abstractNumId="11">
    <w:nsid w:val="0000000D"/>
    <w:multiLevelType w:val="singleLevel"/>
    <w:tmpl w:val="0000000D"/>
    <w:name w:val="WW8Num17"/>
    <w:lvl w:ilvl="0">
      <w:start w:val="1"/>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8"/>
    <w:lvl w:ilvl="0">
      <w:start w:val="1"/>
      <w:numFmt w:val="bullet"/>
      <w:lvlText w:val=""/>
      <w:lvlJc w:val="left"/>
      <w:pPr>
        <w:tabs>
          <w:tab w:val="num" w:pos="0"/>
        </w:tabs>
        <w:ind w:left="720" w:hanging="360"/>
      </w:pPr>
      <w:rPr>
        <w:rFonts w:ascii="Symbol" w:hAnsi="Symbol"/>
      </w:rPr>
    </w:lvl>
  </w:abstractNum>
  <w:abstractNum w:abstractNumId="13">
    <w:nsid w:val="0000000F"/>
    <w:multiLevelType w:val="singleLevel"/>
    <w:tmpl w:val="0000000F"/>
    <w:name w:val="WW8Num19"/>
    <w:lvl w:ilvl="0">
      <w:start w:val="1"/>
      <w:numFmt w:val="decimal"/>
      <w:lvlText w:val="%1."/>
      <w:lvlJc w:val="left"/>
      <w:pPr>
        <w:tabs>
          <w:tab w:val="num" w:pos="0"/>
        </w:tabs>
        <w:ind w:left="720" w:hanging="360"/>
      </w:pPr>
    </w:lvl>
  </w:abstractNum>
  <w:abstractNum w:abstractNumId="14">
    <w:nsid w:val="00000010"/>
    <w:multiLevelType w:val="singleLevel"/>
    <w:tmpl w:val="00000010"/>
    <w:name w:val="WW8Num20"/>
    <w:lvl w:ilvl="0">
      <w:start w:val="1"/>
      <w:numFmt w:val="bullet"/>
      <w:lvlText w:val=""/>
      <w:lvlJc w:val="left"/>
      <w:pPr>
        <w:tabs>
          <w:tab w:val="num" w:pos="0"/>
        </w:tabs>
        <w:ind w:left="720" w:hanging="360"/>
      </w:pPr>
      <w:rPr>
        <w:rFonts w:ascii="Symbol" w:hAnsi="Symbol"/>
      </w:rPr>
    </w:lvl>
  </w:abstractNum>
  <w:abstractNum w:abstractNumId="15">
    <w:nsid w:val="00000011"/>
    <w:multiLevelType w:val="singleLevel"/>
    <w:tmpl w:val="00000011"/>
    <w:name w:val="WW8Num21"/>
    <w:lvl w:ilvl="0">
      <w:start w:val="1"/>
      <w:numFmt w:val="upperRoman"/>
      <w:lvlText w:val="%1."/>
      <w:lvlJc w:val="left"/>
      <w:pPr>
        <w:tabs>
          <w:tab w:val="num" w:pos="0"/>
        </w:tabs>
        <w:ind w:left="720" w:hanging="360"/>
      </w:pPr>
    </w:lvl>
  </w:abstractNum>
  <w:abstractNum w:abstractNumId="16">
    <w:nsid w:val="00000012"/>
    <w:multiLevelType w:val="singleLevel"/>
    <w:tmpl w:val="00000012"/>
    <w:name w:val="WW8Num22"/>
    <w:lvl w:ilvl="0">
      <w:start w:val="1"/>
      <w:numFmt w:val="bullet"/>
      <w:lvlText w:val=""/>
      <w:lvlJc w:val="left"/>
      <w:pPr>
        <w:tabs>
          <w:tab w:val="num" w:pos="0"/>
        </w:tabs>
        <w:ind w:left="720" w:hanging="360"/>
      </w:pPr>
      <w:rPr>
        <w:rFonts w:ascii="Symbol" w:hAnsi="Symbol"/>
      </w:rPr>
    </w:lvl>
  </w:abstractNum>
  <w:abstractNum w:abstractNumId="17">
    <w:nsid w:val="00000013"/>
    <w:multiLevelType w:val="singleLevel"/>
    <w:tmpl w:val="00000013"/>
    <w:name w:val="WW8Num23"/>
    <w:lvl w:ilvl="0">
      <w:start w:val="1"/>
      <w:numFmt w:val="decimal"/>
      <w:lvlText w:val="%1."/>
      <w:lvlJc w:val="left"/>
      <w:pPr>
        <w:tabs>
          <w:tab w:val="num" w:pos="0"/>
        </w:tabs>
        <w:ind w:left="720" w:hanging="360"/>
      </w:pPr>
    </w:lvl>
  </w:abstractNum>
  <w:abstractNum w:abstractNumId="18">
    <w:nsid w:val="00000014"/>
    <w:multiLevelType w:val="singleLevel"/>
    <w:tmpl w:val="00000014"/>
    <w:name w:val="WW8Num24"/>
    <w:lvl w:ilvl="0">
      <w:start w:val="1"/>
      <w:numFmt w:val="bullet"/>
      <w:lvlText w:val=""/>
      <w:lvlJc w:val="left"/>
      <w:pPr>
        <w:tabs>
          <w:tab w:val="num" w:pos="0"/>
        </w:tabs>
        <w:ind w:left="720" w:hanging="360"/>
      </w:pPr>
      <w:rPr>
        <w:rFonts w:ascii="Symbol" w:hAnsi="Symbol"/>
      </w:rPr>
    </w:lvl>
  </w:abstractNum>
  <w:abstractNum w:abstractNumId="19">
    <w:nsid w:val="00000015"/>
    <w:multiLevelType w:val="singleLevel"/>
    <w:tmpl w:val="00000015"/>
    <w:name w:val="WW8Num25"/>
    <w:lvl w:ilvl="0">
      <w:start w:val="1"/>
      <w:numFmt w:val="bullet"/>
      <w:lvlText w:val=""/>
      <w:lvlJc w:val="left"/>
      <w:pPr>
        <w:tabs>
          <w:tab w:val="num" w:pos="0"/>
        </w:tabs>
        <w:ind w:left="720" w:hanging="360"/>
      </w:pPr>
      <w:rPr>
        <w:rFonts w:ascii="Symbol" w:hAnsi="Symbol"/>
      </w:rPr>
    </w:lvl>
  </w:abstractNum>
  <w:abstractNum w:abstractNumId="20">
    <w:nsid w:val="00000016"/>
    <w:multiLevelType w:val="singleLevel"/>
    <w:tmpl w:val="00000016"/>
    <w:name w:val="WW8Num26"/>
    <w:lvl w:ilvl="0">
      <w:start w:val="1"/>
      <w:numFmt w:val="decimal"/>
      <w:lvlText w:val="%1."/>
      <w:lvlJc w:val="left"/>
      <w:pPr>
        <w:tabs>
          <w:tab w:val="num" w:pos="0"/>
        </w:tabs>
        <w:ind w:left="720" w:hanging="360"/>
      </w:pPr>
    </w:lvl>
  </w:abstractNum>
  <w:abstractNum w:abstractNumId="21">
    <w:nsid w:val="00000017"/>
    <w:multiLevelType w:val="singleLevel"/>
    <w:tmpl w:val="00000017"/>
    <w:name w:val="WW8Num27"/>
    <w:lvl w:ilvl="0">
      <w:start w:val="1"/>
      <w:numFmt w:val="bullet"/>
      <w:lvlText w:val=""/>
      <w:lvlJc w:val="left"/>
      <w:pPr>
        <w:tabs>
          <w:tab w:val="num" w:pos="0"/>
        </w:tabs>
        <w:ind w:left="720" w:hanging="360"/>
      </w:pPr>
      <w:rPr>
        <w:rFonts w:ascii="Symbol" w:hAnsi="Symbol"/>
      </w:rPr>
    </w:lvl>
  </w:abstractNum>
  <w:abstractNum w:abstractNumId="22">
    <w:nsid w:val="00000018"/>
    <w:multiLevelType w:val="singleLevel"/>
    <w:tmpl w:val="00000018"/>
    <w:name w:val="WW8Num28"/>
    <w:lvl w:ilvl="0">
      <w:start w:val="1"/>
      <w:numFmt w:val="bullet"/>
      <w:lvlText w:val=""/>
      <w:lvlJc w:val="left"/>
      <w:pPr>
        <w:tabs>
          <w:tab w:val="num" w:pos="0"/>
        </w:tabs>
        <w:ind w:left="720" w:hanging="360"/>
      </w:pPr>
      <w:rPr>
        <w:rFonts w:ascii="Symbol" w:hAnsi="Symbol"/>
      </w:rPr>
    </w:lvl>
  </w:abstractNum>
  <w:abstractNum w:abstractNumId="23">
    <w:nsid w:val="00000019"/>
    <w:multiLevelType w:val="singleLevel"/>
    <w:tmpl w:val="00000019"/>
    <w:name w:val="WW8Num29"/>
    <w:lvl w:ilvl="0">
      <w:start w:val="2"/>
      <w:numFmt w:val="decimal"/>
      <w:lvlText w:val="%1."/>
      <w:lvlJc w:val="left"/>
      <w:pPr>
        <w:tabs>
          <w:tab w:val="num" w:pos="0"/>
        </w:tabs>
        <w:ind w:left="720" w:hanging="360"/>
      </w:pPr>
    </w:lvl>
  </w:abstractNum>
  <w:abstractNum w:abstractNumId="24">
    <w:nsid w:val="0000001A"/>
    <w:multiLevelType w:val="singleLevel"/>
    <w:tmpl w:val="0000001A"/>
    <w:name w:val="WW8Num30"/>
    <w:lvl w:ilvl="0">
      <w:start w:val="1"/>
      <w:numFmt w:val="bullet"/>
      <w:lvlText w:val=""/>
      <w:lvlJc w:val="left"/>
      <w:pPr>
        <w:tabs>
          <w:tab w:val="num" w:pos="0"/>
        </w:tabs>
        <w:ind w:left="720" w:hanging="360"/>
      </w:pPr>
      <w:rPr>
        <w:rFonts w:ascii="Symbol" w:hAnsi="Symbol"/>
      </w:rPr>
    </w:lvl>
  </w:abstractNum>
  <w:abstractNum w:abstractNumId="25">
    <w:nsid w:val="0000001B"/>
    <w:multiLevelType w:val="singleLevel"/>
    <w:tmpl w:val="0000001B"/>
    <w:name w:val="WW8Num31"/>
    <w:lvl w:ilvl="0">
      <w:start w:val="1"/>
      <w:numFmt w:val="decimal"/>
      <w:lvlText w:val="%1."/>
      <w:lvlJc w:val="left"/>
      <w:pPr>
        <w:tabs>
          <w:tab w:val="num" w:pos="0"/>
        </w:tabs>
        <w:ind w:left="720" w:hanging="360"/>
      </w:pPr>
    </w:lvl>
  </w:abstractNum>
  <w:abstractNum w:abstractNumId="26">
    <w:nsid w:val="0000001C"/>
    <w:multiLevelType w:val="singleLevel"/>
    <w:tmpl w:val="0000001C"/>
    <w:name w:val="WW8Num32"/>
    <w:lvl w:ilvl="0">
      <w:start w:val="1"/>
      <w:numFmt w:val="bullet"/>
      <w:lvlText w:val=""/>
      <w:lvlJc w:val="left"/>
      <w:pPr>
        <w:tabs>
          <w:tab w:val="num" w:pos="0"/>
        </w:tabs>
        <w:ind w:left="720" w:hanging="360"/>
      </w:pPr>
      <w:rPr>
        <w:rFonts w:ascii="Symbol" w:hAnsi="Symbol"/>
      </w:rPr>
    </w:lvl>
  </w:abstractNum>
  <w:abstractNum w:abstractNumId="27">
    <w:nsid w:val="0000001D"/>
    <w:multiLevelType w:val="singleLevel"/>
    <w:tmpl w:val="0000001D"/>
    <w:name w:val="WW8Num33"/>
    <w:lvl w:ilvl="0">
      <w:start w:val="1"/>
      <w:numFmt w:val="bullet"/>
      <w:lvlText w:val=""/>
      <w:lvlJc w:val="left"/>
      <w:pPr>
        <w:tabs>
          <w:tab w:val="num" w:pos="0"/>
        </w:tabs>
        <w:ind w:left="720" w:hanging="360"/>
      </w:pPr>
      <w:rPr>
        <w:rFonts w:ascii="Symbol" w:hAnsi="Symbol"/>
      </w:rPr>
    </w:lvl>
  </w:abstractNum>
  <w:abstractNum w:abstractNumId="28">
    <w:nsid w:val="0000001E"/>
    <w:multiLevelType w:val="singleLevel"/>
    <w:tmpl w:val="0000001E"/>
    <w:name w:val="WW8Num34"/>
    <w:lvl w:ilvl="0">
      <w:start w:val="1"/>
      <w:numFmt w:val="decimal"/>
      <w:lvlText w:val="%1."/>
      <w:lvlJc w:val="left"/>
      <w:pPr>
        <w:tabs>
          <w:tab w:val="num" w:pos="0"/>
        </w:tabs>
        <w:ind w:left="720" w:hanging="360"/>
      </w:pPr>
    </w:lvl>
  </w:abstractNum>
  <w:abstractNum w:abstractNumId="29">
    <w:nsid w:val="0000001F"/>
    <w:multiLevelType w:val="singleLevel"/>
    <w:tmpl w:val="0000001F"/>
    <w:name w:val="WW8Num35"/>
    <w:lvl w:ilvl="0">
      <w:start w:val="1"/>
      <w:numFmt w:val="bullet"/>
      <w:lvlText w:val=""/>
      <w:lvlJc w:val="left"/>
      <w:pPr>
        <w:tabs>
          <w:tab w:val="num" w:pos="0"/>
        </w:tabs>
        <w:ind w:left="720" w:hanging="360"/>
      </w:pPr>
      <w:rPr>
        <w:rFonts w:ascii="Symbol" w:hAnsi="Symbol"/>
      </w:rPr>
    </w:lvl>
  </w:abstractNum>
  <w:abstractNum w:abstractNumId="30">
    <w:nsid w:val="00000020"/>
    <w:multiLevelType w:val="singleLevel"/>
    <w:tmpl w:val="00000020"/>
    <w:name w:val="WW8Num36"/>
    <w:lvl w:ilvl="0">
      <w:start w:val="1"/>
      <w:numFmt w:val="decimal"/>
      <w:lvlText w:val="%1."/>
      <w:lvlJc w:val="left"/>
      <w:pPr>
        <w:tabs>
          <w:tab w:val="num" w:pos="0"/>
        </w:tabs>
        <w:ind w:left="720" w:hanging="360"/>
      </w:pPr>
    </w:lvl>
  </w:abstractNum>
  <w:abstractNum w:abstractNumId="31">
    <w:nsid w:val="00000021"/>
    <w:multiLevelType w:val="singleLevel"/>
    <w:tmpl w:val="00000021"/>
    <w:name w:val="WW8Num37"/>
    <w:lvl w:ilvl="0">
      <w:start w:val="1"/>
      <w:numFmt w:val="bullet"/>
      <w:lvlText w:val=""/>
      <w:lvlJc w:val="left"/>
      <w:pPr>
        <w:tabs>
          <w:tab w:val="num" w:pos="0"/>
        </w:tabs>
        <w:ind w:left="720" w:hanging="360"/>
      </w:pPr>
      <w:rPr>
        <w:rFonts w:ascii="Symbol" w:hAnsi="Symbol"/>
      </w:rPr>
    </w:lvl>
  </w:abstractNum>
  <w:abstractNum w:abstractNumId="32">
    <w:nsid w:val="00000022"/>
    <w:multiLevelType w:val="singleLevel"/>
    <w:tmpl w:val="00000022"/>
    <w:name w:val="WW8Num38"/>
    <w:lvl w:ilvl="0">
      <w:start w:val="1"/>
      <w:numFmt w:val="bullet"/>
      <w:lvlText w:val=""/>
      <w:lvlJc w:val="left"/>
      <w:pPr>
        <w:tabs>
          <w:tab w:val="num" w:pos="0"/>
        </w:tabs>
        <w:ind w:left="720" w:hanging="360"/>
      </w:pPr>
      <w:rPr>
        <w:rFonts w:ascii="Symbol" w:hAnsi="Symbol"/>
      </w:rPr>
    </w:lvl>
  </w:abstractNum>
  <w:abstractNum w:abstractNumId="33">
    <w:nsid w:val="00000023"/>
    <w:multiLevelType w:val="singleLevel"/>
    <w:tmpl w:val="00000023"/>
    <w:name w:val="WW8Num39"/>
    <w:lvl w:ilvl="0">
      <w:start w:val="1"/>
      <w:numFmt w:val="decimal"/>
      <w:lvlText w:val="%1."/>
      <w:lvlJc w:val="left"/>
      <w:pPr>
        <w:tabs>
          <w:tab w:val="num" w:pos="0"/>
        </w:tabs>
        <w:ind w:left="720" w:hanging="360"/>
      </w:pPr>
    </w:lvl>
  </w:abstractNum>
  <w:abstractNum w:abstractNumId="34">
    <w:nsid w:val="00000024"/>
    <w:multiLevelType w:val="singleLevel"/>
    <w:tmpl w:val="00000024"/>
    <w:name w:val="WW8Num40"/>
    <w:lvl w:ilvl="0">
      <w:start w:val="1"/>
      <w:numFmt w:val="bullet"/>
      <w:lvlText w:val=""/>
      <w:lvlJc w:val="left"/>
      <w:pPr>
        <w:tabs>
          <w:tab w:val="num" w:pos="0"/>
        </w:tabs>
        <w:ind w:left="720" w:hanging="360"/>
      </w:pPr>
      <w:rPr>
        <w:rFonts w:ascii="Symbol" w:hAnsi="Symbol"/>
      </w:rPr>
    </w:lvl>
  </w:abstractNum>
  <w:abstractNum w:abstractNumId="35">
    <w:nsid w:val="00000025"/>
    <w:multiLevelType w:val="singleLevel"/>
    <w:tmpl w:val="00000025"/>
    <w:name w:val="WW8Num41"/>
    <w:lvl w:ilvl="0">
      <w:start w:val="1"/>
      <w:numFmt w:val="bullet"/>
      <w:lvlText w:val=""/>
      <w:lvlJc w:val="left"/>
      <w:pPr>
        <w:tabs>
          <w:tab w:val="num" w:pos="0"/>
        </w:tabs>
        <w:ind w:left="720" w:hanging="360"/>
      </w:pPr>
      <w:rPr>
        <w:rFonts w:ascii="Symbol" w:hAnsi="Symbol"/>
      </w:rPr>
    </w:lvl>
  </w:abstractNum>
  <w:abstractNum w:abstractNumId="36">
    <w:nsid w:val="00000026"/>
    <w:multiLevelType w:val="singleLevel"/>
    <w:tmpl w:val="00000026"/>
    <w:name w:val="WW8Num42"/>
    <w:lvl w:ilvl="0">
      <w:start w:val="1"/>
      <w:numFmt w:val="bullet"/>
      <w:lvlText w:val=""/>
      <w:lvlJc w:val="left"/>
      <w:pPr>
        <w:tabs>
          <w:tab w:val="num" w:pos="0"/>
        </w:tabs>
        <w:ind w:left="720" w:hanging="360"/>
      </w:pPr>
      <w:rPr>
        <w:rFonts w:ascii="Symbol" w:hAnsi="Symbol"/>
      </w:rPr>
    </w:lvl>
  </w:abstractNum>
  <w:abstractNum w:abstractNumId="37">
    <w:nsid w:val="00000027"/>
    <w:multiLevelType w:val="singleLevel"/>
    <w:tmpl w:val="00000027"/>
    <w:name w:val="WW8Num43"/>
    <w:lvl w:ilvl="0">
      <w:start w:val="1"/>
      <w:numFmt w:val="bullet"/>
      <w:lvlText w:val=""/>
      <w:lvlJc w:val="left"/>
      <w:pPr>
        <w:tabs>
          <w:tab w:val="num" w:pos="0"/>
        </w:tabs>
        <w:ind w:left="720" w:hanging="360"/>
      </w:pPr>
      <w:rPr>
        <w:rFonts w:ascii="Symbol" w:hAnsi="Symbol"/>
      </w:rPr>
    </w:lvl>
  </w:abstractNum>
  <w:abstractNum w:abstractNumId="38">
    <w:nsid w:val="00000028"/>
    <w:multiLevelType w:val="singleLevel"/>
    <w:tmpl w:val="00000028"/>
    <w:name w:val="WW8Num44"/>
    <w:lvl w:ilvl="0">
      <w:start w:val="1"/>
      <w:numFmt w:val="bullet"/>
      <w:lvlText w:val=""/>
      <w:lvlJc w:val="left"/>
      <w:pPr>
        <w:tabs>
          <w:tab w:val="num" w:pos="0"/>
        </w:tabs>
        <w:ind w:left="720" w:hanging="360"/>
      </w:pPr>
      <w:rPr>
        <w:rFonts w:ascii="Symbol" w:hAnsi="Symbol"/>
      </w:rPr>
    </w:lvl>
  </w:abstractNum>
  <w:abstractNum w:abstractNumId="39">
    <w:nsid w:val="00000029"/>
    <w:multiLevelType w:val="singleLevel"/>
    <w:tmpl w:val="00000029"/>
    <w:name w:val="WW8Num45"/>
    <w:lvl w:ilvl="0">
      <w:start w:val="1"/>
      <w:numFmt w:val="bullet"/>
      <w:lvlText w:val=""/>
      <w:lvlJc w:val="left"/>
      <w:pPr>
        <w:tabs>
          <w:tab w:val="num" w:pos="0"/>
        </w:tabs>
        <w:ind w:left="720" w:hanging="360"/>
      </w:pPr>
      <w:rPr>
        <w:rFonts w:ascii="Symbol" w:hAnsi="Symbol"/>
      </w:rPr>
    </w:lvl>
  </w:abstractNum>
  <w:abstractNum w:abstractNumId="40">
    <w:nsid w:val="0000002A"/>
    <w:multiLevelType w:val="singleLevel"/>
    <w:tmpl w:val="0000002A"/>
    <w:name w:val="WW8Num46"/>
    <w:lvl w:ilvl="0">
      <w:start w:val="1"/>
      <w:numFmt w:val="bullet"/>
      <w:lvlText w:val=""/>
      <w:lvlJc w:val="left"/>
      <w:pPr>
        <w:tabs>
          <w:tab w:val="num" w:pos="0"/>
        </w:tabs>
        <w:ind w:left="720" w:hanging="360"/>
      </w:pPr>
      <w:rPr>
        <w:rFonts w:ascii="Symbol" w:hAnsi="Symbol"/>
      </w:rPr>
    </w:lvl>
  </w:abstractNum>
  <w:abstractNum w:abstractNumId="41">
    <w:nsid w:val="0000002B"/>
    <w:multiLevelType w:val="singleLevel"/>
    <w:tmpl w:val="0000002B"/>
    <w:name w:val="WW8Num47"/>
    <w:lvl w:ilvl="0">
      <w:start w:val="1"/>
      <w:numFmt w:val="lowerLetter"/>
      <w:lvlText w:val="%1)"/>
      <w:lvlJc w:val="left"/>
      <w:pPr>
        <w:tabs>
          <w:tab w:val="num" w:pos="0"/>
        </w:tabs>
        <w:ind w:left="720" w:hanging="360"/>
      </w:pPr>
    </w:lvl>
  </w:abstractNum>
  <w:abstractNum w:abstractNumId="42">
    <w:nsid w:val="0000002C"/>
    <w:multiLevelType w:val="singleLevel"/>
    <w:tmpl w:val="0000002C"/>
    <w:name w:val="WW8Num48"/>
    <w:lvl w:ilvl="0">
      <w:start w:val="1"/>
      <w:numFmt w:val="bullet"/>
      <w:lvlText w:val=""/>
      <w:lvlJc w:val="left"/>
      <w:pPr>
        <w:tabs>
          <w:tab w:val="num" w:pos="0"/>
        </w:tabs>
        <w:ind w:left="720" w:hanging="360"/>
      </w:pPr>
      <w:rPr>
        <w:rFonts w:ascii="Symbol" w:hAnsi="Symbol"/>
      </w:rPr>
    </w:lvl>
  </w:abstractNum>
  <w:abstractNum w:abstractNumId="43">
    <w:nsid w:val="0000002D"/>
    <w:multiLevelType w:val="singleLevel"/>
    <w:tmpl w:val="0000002D"/>
    <w:name w:val="WW8Num49"/>
    <w:lvl w:ilvl="0">
      <w:start w:val="1"/>
      <w:numFmt w:val="bullet"/>
      <w:lvlText w:val=""/>
      <w:lvlJc w:val="left"/>
      <w:pPr>
        <w:tabs>
          <w:tab w:val="num" w:pos="0"/>
        </w:tabs>
        <w:ind w:left="720" w:hanging="360"/>
      </w:pPr>
      <w:rPr>
        <w:rFonts w:ascii="Symbol" w:hAnsi="Symbol"/>
      </w:rPr>
    </w:lvl>
  </w:abstractNum>
  <w:abstractNum w:abstractNumId="44">
    <w:nsid w:val="0000002E"/>
    <w:multiLevelType w:val="singleLevel"/>
    <w:tmpl w:val="0000002E"/>
    <w:name w:val="WW8Num50"/>
    <w:lvl w:ilvl="0">
      <w:start w:val="1"/>
      <w:numFmt w:val="bullet"/>
      <w:lvlText w:val=""/>
      <w:lvlJc w:val="left"/>
      <w:pPr>
        <w:tabs>
          <w:tab w:val="num" w:pos="0"/>
        </w:tabs>
        <w:ind w:left="720" w:hanging="360"/>
      </w:pPr>
      <w:rPr>
        <w:rFonts w:ascii="Symbol" w:hAnsi="Symbol"/>
      </w:rPr>
    </w:lvl>
  </w:abstractNum>
  <w:abstractNum w:abstractNumId="45">
    <w:nsid w:val="0000002F"/>
    <w:multiLevelType w:val="singleLevel"/>
    <w:tmpl w:val="0000002F"/>
    <w:name w:val="WW8Num51"/>
    <w:lvl w:ilvl="0">
      <w:start w:val="1"/>
      <w:numFmt w:val="bullet"/>
      <w:lvlText w:val=""/>
      <w:lvlJc w:val="left"/>
      <w:pPr>
        <w:tabs>
          <w:tab w:val="num" w:pos="0"/>
        </w:tabs>
        <w:ind w:left="720" w:hanging="360"/>
      </w:pPr>
      <w:rPr>
        <w:rFonts w:ascii="Symbol" w:hAnsi="Symbol"/>
      </w:rPr>
    </w:lvl>
  </w:abstractNum>
  <w:abstractNum w:abstractNumId="46">
    <w:nsid w:val="00000030"/>
    <w:multiLevelType w:val="singleLevel"/>
    <w:tmpl w:val="00000030"/>
    <w:name w:val="WW8Num52"/>
    <w:lvl w:ilvl="0">
      <w:start w:val="1"/>
      <w:numFmt w:val="bullet"/>
      <w:lvlText w:val=""/>
      <w:lvlJc w:val="left"/>
      <w:pPr>
        <w:tabs>
          <w:tab w:val="num" w:pos="0"/>
        </w:tabs>
        <w:ind w:left="720" w:hanging="360"/>
      </w:pPr>
      <w:rPr>
        <w:rFonts w:ascii="Symbol" w:hAnsi="Symbol"/>
      </w:rPr>
    </w:lvl>
  </w:abstractNum>
  <w:abstractNum w:abstractNumId="47">
    <w:nsid w:val="00000031"/>
    <w:multiLevelType w:val="singleLevel"/>
    <w:tmpl w:val="00000031"/>
    <w:name w:val="WW8Num53"/>
    <w:lvl w:ilvl="0">
      <w:start w:val="1"/>
      <w:numFmt w:val="bullet"/>
      <w:lvlText w:val=""/>
      <w:lvlJc w:val="left"/>
      <w:pPr>
        <w:tabs>
          <w:tab w:val="num" w:pos="0"/>
        </w:tabs>
        <w:ind w:left="720" w:hanging="360"/>
      </w:pPr>
      <w:rPr>
        <w:rFonts w:ascii="Symbol" w:hAnsi="Symbol"/>
      </w:rPr>
    </w:lvl>
  </w:abstractNum>
  <w:abstractNum w:abstractNumId="48">
    <w:nsid w:val="00000032"/>
    <w:multiLevelType w:val="singleLevel"/>
    <w:tmpl w:val="00000032"/>
    <w:name w:val="WW8Num54"/>
    <w:lvl w:ilvl="0">
      <w:start w:val="1"/>
      <w:numFmt w:val="bullet"/>
      <w:lvlText w:val=""/>
      <w:lvlJc w:val="left"/>
      <w:pPr>
        <w:tabs>
          <w:tab w:val="num" w:pos="0"/>
        </w:tabs>
        <w:ind w:left="720" w:hanging="360"/>
      </w:pPr>
      <w:rPr>
        <w:rFonts w:ascii="Symbol" w:hAnsi="Symbol"/>
      </w:rPr>
    </w:lvl>
  </w:abstractNum>
  <w:abstractNum w:abstractNumId="49">
    <w:nsid w:val="00000033"/>
    <w:multiLevelType w:val="singleLevel"/>
    <w:tmpl w:val="00000033"/>
    <w:name w:val="WW8Num55"/>
    <w:lvl w:ilvl="0">
      <w:start w:val="1"/>
      <w:numFmt w:val="bullet"/>
      <w:lvlText w:val=""/>
      <w:lvlJc w:val="left"/>
      <w:pPr>
        <w:tabs>
          <w:tab w:val="num" w:pos="0"/>
        </w:tabs>
        <w:ind w:left="720" w:hanging="360"/>
      </w:pPr>
      <w:rPr>
        <w:rFonts w:ascii="Symbol" w:hAnsi="Symbol"/>
      </w:rPr>
    </w:lvl>
  </w:abstractNum>
  <w:abstractNum w:abstractNumId="50">
    <w:nsid w:val="00000034"/>
    <w:multiLevelType w:val="singleLevel"/>
    <w:tmpl w:val="00000034"/>
    <w:name w:val="WW8Num56"/>
    <w:lvl w:ilvl="0">
      <w:start w:val="1"/>
      <w:numFmt w:val="bullet"/>
      <w:lvlText w:val=""/>
      <w:lvlJc w:val="left"/>
      <w:pPr>
        <w:tabs>
          <w:tab w:val="num" w:pos="0"/>
        </w:tabs>
        <w:ind w:left="720" w:hanging="360"/>
      </w:pPr>
      <w:rPr>
        <w:rFonts w:ascii="Symbol" w:hAnsi="Symbol"/>
      </w:rPr>
    </w:lvl>
  </w:abstractNum>
  <w:abstractNum w:abstractNumId="51">
    <w:nsid w:val="00000036"/>
    <w:multiLevelType w:val="singleLevel"/>
    <w:tmpl w:val="00000036"/>
    <w:name w:val="WW8Num58"/>
    <w:lvl w:ilvl="0">
      <w:start w:val="1"/>
      <w:numFmt w:val="bullet"/>
      <w:lvlText w:val=""/>
      <w:lvlJc w:val="left"/>
      <w:pPr>
        <w:tabs>
          <w:tab w:val="num" w:pos="0"/>
        </w:tabs>
        <w:ind w:left="720" w:hanging="360"/>
      </w:pPr>
      <w:rPr>
        <w:rFonts w:ascii="Symbol" w:hAnsi="Symbol"/>
      </w:rPr>
    </w:lvl>
  </w:abstractNum>
  <w:abstractNum w:abstractNumId="52">
    <w:nsid w:val="00000037"/>
    <w:multiLevelType w:val="singleLevel"/>
    <w:tmpl w:val="00000037"/>
    <w:name w:val="WW8Num59"/>
    <w:lvl w:ilvl="0">
      <w:start w:val="1"/>
      <w:numFmt w:val="bullet"/>
      <w:lvlText w:val=""/>
      <w:lvlJc w:val="left"/>
      <w:pPr>
        <w:tabs>
          <w:tab w:val="num" w:pos="0"/>
        </w:tabs>
        <w:ind w:left="720" w:hanging="360"/>
      </w:pPr>
      <w:rPr>
        <w:rFonts w:ascii="Symbol" w:hAnsi="Symbol"/>
      </w:rPr>
    </w:lvl>
  </w:abstractNum>
  <w:abstractNum w:abstractNumId="53">
    <w:nsid w:val="00000038"/>
    <w:multiLevelType w:val="singleLevel"/>
    <w:tmpl w:val="00000038"/>
    <w:name w:val="WW8Num60"/>
    <w:lvl w:ilvl="0">
      <w:start w:val="1"/>
      <w:numFmt w:val="bullet"/>
      <w:lvlText w:val=""/>
      <w:lvlJc w:val="left"/>
      <w:pPr>
        <w:tabs>
          <w:tab w:val="num" w:pos="0"/>
        </w:tabs>
        <w:ind w:left="720" w:hanging="360"/>
      </w:pPr>
      <w:rPr>
        <w:rFonts w:ascii="Symbol" w:hAnsi="Symbol"/>
      </w:rPr>
    </w:lvl>
  </w:abstractNum>
  <w:abstractNum w:abstractNumId="54">
    <w:nsid w:val="00000039"/>
    <w:multiLevelType w:val="singleLevel"/>
    <w:tmpl w:val="00000039"/>
    <w:name w:val="WW8Num61"/>
    <w:lvl w:ilvl="0">
      <w:start w:val="1"/>
      <w:numFmt w:val="bullet"/>
      <w:lvlText w:val=""/>
      <w:lvlJc w:val="left"/>
      <w:pPr>
        <w:tabs>
          <w:tab w:val="num" w:pos="0"/>
        </w:tabs>
        <w:ind w:left="720" w:hanging="360"/>
      </w:pPr>
      <w:rPr>
        <w:rFonts w:ascii="Symbol" w:hAnsi="Symbol"/>
      </w:rPr>
    </w:lvl>
  </w:abstractNum>
  <w:abstractNum w:abstractNumId="55">
    <w:nsid w:val="0000003A"/>
    <w:multiLevelType w:val="singleLevel"/>
    <w:tmpl w:val="0000003A"/>
    <w:name w:val="WW8Num62"/>
    <w:lvl w:ilvl="0">
      <w:start w:val="1"/>
      <w:numFmt w:val="bullet"/>
      <w:lvlText w:val=""/>
      <w:lvlJc w:val="left"/>
      <w:pPr>
        <w:tabs>
          <w:tab w:val="num" w:pos="0"/>
        </w:tabs>
        <w:ind w:left="720" w:hanging="360"/>
      </w:pPr>
      <w:rPr>
        <w:rFonts w:ascii="Symbol" w:hAnsi="Symbol"/>
      </w:rPr>
    </w:lvl>
  </w:abstractNum>
  <w:abstractNum w:abstractNumId="56">
    <w:nsid w:val="0000003B"/>
    <w:multiLevelType w:val="singleLevel"/>
    <w:tmpl w:val="0000003B"/>
    <w:name w:val="WW8Num63"/>
    <w:lvl w:ilvl="0">
      <w:start w:val="1"/>
      <w:numFmt w:val="bullet"/>
      <w:lvlText w:val=""/>
      <w:lvlJc w:val="left"/>
      <w:pPr>
        <w:tabs>
          <w:tab w:val="num" w:pos="0"/>
        </w:tabs>
        <w:ind w:left="720" w:hanging="360"/>
      </w:pPr>
      <w:rPr>
        <w:rFonts w:ascii="Symbol" w:hAnsi="Symbol"/>
      </w:rPr>
    </w:lvl>
  </w:abstractNum>
  <w:abstractNum w:abstractNumId="57">
    <w:nsid w:val="0000003C"/>
    <w:multiLevelType w:val="singleLevel"/>
    <w:tmpl w:val="0000003C"/>
    <w:name w:val="WW8Num64"/>
    <w:lvl w:ilvl="0">
      <w:start w:val="1"/>
      <w:numFmt w:val="bullet"/>
      <w:lvlText w:val=""/>
      <w:lvlJc w:val="left"/>
      <w:pPr>
        <w:tabs>
          <w:tab w:val="num" w:pos="0"/>
        </w:tabs>
        <w:ind w:left="720" w:hanging="360"/>
      </w:pPr>
      <w:rPr>
        <w:rFonts w:ascii="Symbol" w:hAnsi="Symbol"/>
      </w:rPr>
    </w:lvl>
  </w:abstractNum>
  <w:abstractNum w:abstractNumId="58">
    <w:nsid w:val="0000003D"/>
    <w:multiLevelType w:val="singleLevel"/>
    <w:tmpl w:val="0000003D"/>
    <w:name w:val="WW8Num65"/>
    <w:lvl w:ilvl="0">
      <w:start w:val="1"/>
      <w:numFmt w:val="lowerLetter"/>
      <w:lvlText w:val="%1)"/>
      <w:lvlJc w:val="left"/>
      <w:pPr>
        <w:tabs>
          <w:tab w:val="num" w:pos="0"/>
        </w:tabs>
        <w:ind w:left="720" w:hanging="360"/>
      </w:pPr>
    </w:lvl>
  </w:abstractNum>
  <w:abstractNum w:abstractNumId="59">
    <w:nsid w:val="0000003E"/>
    <w:multiLevelType w:val="singleLevel"/>
    <w:tmpl w:val="0000003E"/>
    <w:name w:val="WW8Num66"/>
    <w:lvl w:ilvl="0">
      <w:start w:val="1"/>
      <w:numFmt w:val="bullet"/>
      <w:lvlText w:val=""/>
      <w:lvlJc w:val="left"/>
      <w:pPr>
        <w:tabs>
          <w:tab w:val="num" w:pos="0"/>
        </w:tabs>
        <w:ind w:left="720" w:hanging="360"/>
      </w:pPr>
      <w:rPr>
        <w:rFonts w:ascii="Symbol" w:hAnsi="Symbol"/>
      </w:rPr>
    </w:lvl>
  </w:abstractNum>
  <w:abstractNum w:abstractNumId="60">
    <w:nsid w:val="0000003F"/>
    <w:multiLevelType w:val="singleLevel"/>
    <w:tmpl w:val="0000003F"/>
    <w:name w:val="WW8Num67"/>
    <w:lvl w:ilvl="0">
      <w:start w:val="1"/>
      <w:numFmt w:val="bullet"/>
      <w:lvlText w:val=""/>
      <w:lvlJc w:val="left"/>
      <w:pPr>
        <w:tabs>
          <w:tab w:val="num" w:pos="0"/>
        </w:tabs>
        <w:ind w:left="720" w:hanging="360"/>
      </w:pPr>
      <w:rPr>
        <w:rFonts w:ascii="Symbol" w:hAnsi="Symbol"/>
      </w:rPr>
    </w:lvl>
  </w:abstractNum>
  <w:abstractNum w:abstractNumId="61">
    <w:nsid w:val="00000040"/>
    <w:multiLevelType w:val="singleLevel"/>
    <w:tmpl w:val="00000040"/>
    <w:lvl w:ilvl="0">
      <w:start w:val="1"/>
      <w:numFmt w:val="bullet"/>
      <w:lvlText w:val=""/>
      <w:lvlJc w:val="left"/>
      <w:pPr>
        <w:tabs>
          <w:tab w:val="num" w:pos="-76"/>
        </w:tabs>
        <w:ind w:left="644" w:hanging="360"/>
      </w:pPr>
      <w:rPr>
        <w:rFonts w:ascii="Symbol" w:hAnsi="Symbol"/>
      </w:rPr>
    </w:lvl>
  </w:abstractNum>
  <w:abstractNum w:abstractNumId="62">
    <w:nsid w:val="00000041"/>
    <w:multiLevelType w:val="singleLevel"/>
    <w:tmpl w:val="00000041"/>
    <w:name w:val="WW8Num69"/>
    <w:lvl w:ilvl="0">
      <w:start w:val="1"/>
      <w:numFmt w:val="decimal"/>
      <w:lvlText w:val="%1."/>
      <w:lvlJc w:val="left"/>
      <w:pPr>
        <w:tabs>
          <w:tab w:val="num" w:pos="0"/>
        </w:tabs>
        <w:ind w:left="720" w:hanging="360"/>
      </w:pPr>
    </w:lvl>
  </w:abstractNum>
  <w:abstractNum w:abstractNumId="63">
    <w:nsid w:val="00000042"/>
    <w:multiLevelType w:val="singleLevel"/>
    <w:tmpl w:val="00000042"/>
    <w:name w:val="WW8Num70"/>
    <w:lvl w:ilvl="0">
      <w:start w:val="1"/>
      <w:numFmt w:val="decimal"/>
      <w:lvlText w:val="%1."/>
      <w:lvlJc w:val="left"/>
      <w:pPr>
        <w:tabs>
          <w:tab w:val="num" w:pos="0"/>
        </w:tabs>
        <w:ind w:left="720" w:hanging="360"/>
      </w:pPr>
    </w:lvl>
  </w:abstractNum>
  <w:abstractNum w:abstractNumId="64">
    <w:nsid w:val="00000043"/>
    <w:multiLevelType w:val="singleLevel"/>
    <w:tmpl w:val="00000043"/>
    <w:name w:val="WW8Num71"/>
    <w:lvl w:ilvl="0">
      <w:start w:val="1"/>
      <w:numFmt w:val="decimal"/>
      <w:lvlText w:val="%1."/>
      <w:lvlJc w:val="left"/>
      <w:pPr>
        <w:tabs>
          <w:tab w:val="num" w:pos="0"/>
        </w:tabs>
        <w:ind w:left="720" w:hanging="360"/>
      </w:pPr>
    </w:lvl>
  </w:abstractNum>
  <w:abstractNum w:abstractNumId="65">
    <w:nsid w:val="00000044"/>
    <w:multiLevelType w:val="singleLevel"/>
    <w:tmpl w:val="00000044"/>
    <w:name w:val="WW8Num72"/>
    <w:lvl w:ilvl="0">
      <w:start w:val="1"/>
      <w:numFmt w:val="bullet"/>
      <w:lvlText w:val=""/>
      <w:lvlJc w:val="left"/>
      <w:pPr>
        <w:tabs>
          <w:tab w:val="num" w:pos="0"/>
        </w:tabs>
        <w:ind w:left="720" w:hanging="360"/>
      </w:pPr>
      <w:rPr>
        <w:rFonts w:ascii="Symbol" w:hAnsi="Symbol"/>
      </w:rPr>
    </w:lvl>
  </w:abstractNum>
  <w:abstractNum w:abstractNumId="66">
    <w:nsid w:val="00000045"/>
    <w:multiLevelType w:val="singleLevel"/>
    <w:tmpl w:val="00000045"/>
    <w:name w:val="WW8Num73"/>
    <w:lvl w:ilvl="0">
      <w:start w:val="1"/>
      <w:numFmt w:val="bullet"/>
      <w:lvlText w:val=""/>
      <w:lvlJc w:val="left"/>
      <w:pPr>
        <w:tabs>
          <w:tab w:val="num" w:pos="0"/>
        </w:tabs>
        <w:ind w:left="780" w:hanging="360"/>
      </w:pPr>
      <w:rPr>
        <w:rFonts w:ascii="Symbol" w:hAnsi="Symbol"/>
      </w:rPr>
    </w:lvl>
  </w:abstractNum>
  <w:abstractNum w:abstractNumId="67">
    <w:nsid w:val="00000046"/>
    <w:multiLevelType w:val="singleLevel"/>
    <w:tmpl w:val="00000046"/>
    <w:name w:val="WW8Num74"/>
    <w:lvl w:ilvl="0">
      <w:start w:val="1"/>
      <w:numFmt w:val="bullet"/>
      <w:lvlText w:val=""/>
      <w:lvlJc w:val="left"/>
      <w:pPr>
        <w:tabs>
          <w:tab w:val="num" w:pos="0"/>
        </w:tabs>
        <w:ind w:left="720" w:hanging="360"/>
      </w:pPr>
      <w:rPr>
        <w:rFonts w:ascii="Symbol" w:hAnsi="Symbol"/>
      </w:rPr>
    </w:lvl>
  </w:abstractNum>
  <w:abstractNum w:abstractNumId="68">
    <w:nsid w:val="00000047"/>
    <w:multiLevelType w:val="singleLevel"/>
    <w:tmpl w:val="00000047"/>
    <w:name w:val="WW8Num75"/>
    <w:lvl w:ilvl="0">
      <w:start w:val="1"/>
      <w:numFmt w:val="lowerLetter"/>
      <w:lvlText w:val="%1)"/>
      <w:lvlJc w:val="left"/>
      <w:pPr>
        <w:tabs>
          <w:tab w:val="num" w:pos="0"/>
        </w:tabs>
        <w:ind w:left="720" w:hanging="360"/>
      </w:pPr>
    </w:lvl>
  </w:abstractNum>
  <w:abstractNum w:abstractNumId="69">
    <w:nsid w:val="00000048"/>
    <w:multiLevelType w:val="singleLevel"/>
    <w:tmpl w:val="00000048"/>
    <w:name w:val="WW8Num76"/>
    <w:lvl w:ilvl="0">
      <w:start w:val="1"/>
      <w:numFmt w:val="bullet"/>
      <w:lvlText w:val=""/>
      <w:lvlJc w:val="left"/>
      <w:pPr>
        <w:tabs>
          <w:tab w:val="num" w:pos="0"/>
        </w:tabs>
        <w:ind w:left="720" w:hanging="360"/>
      </w:pPr>
      <w:rPr>
        <w:rFonts w:ascii="Symbol" w:hAnsi="Symbol"/>
      </w:rPr>
    </w:lvl>
  </w:abstractNum>
  <w:abstractNum w:abstractNumId="70">
    <w:nsid w:val="00000049"/>
    <w:multiLevelType w:val="singleLevel"/>
    <w:tmpl w:val="00000049"/>
    <w:name w:val="WW8Num77"/>
    <w:lvl w:ilvl="0">
      <w:start w:val="1"/>
      <w:numFmt w:val="lowerLetter"/>
      <w:lvlText w:val="%1)"/>
      <w:lvlJc w:val="left"/>
      <w:pPr>
        <w:tabs>
          <w:tab w:val="num" w:pos="0"/>
        </w:tabs>
        <w:ind w:left="720" w:hanging="360"/>
      </w:pPr>
    </w:lvl>
  </w:abstractNum>
  <w:abstractNum w:abstractNumId="71">
    <w:nsid w:val="0000004A"/>
    <w:multiLevelType w:val="singleLevel"/>
    <w:tmpl w:val="0000004A"/>
    <w:name w:val="WW8Num78"/>
    <w:lvl w:ilvl="0">
      <w:start w:val="1"/>
      <w:numFmt w:val="bullet"/>
      <w:lvlText w:val=""/>
      <w:lvlJc w:val="left"/>
      <w:pPr>
        <w:tabs>
          <w:tab w:val="num" w:pos="0"/>
        </w:tabs>
        <w:ind w:left="720" w:hanging="360"/>
      </w:pPr>
      <w:rPr>
        <w:rFonts w:ascii="Symbol" w:hAnsi="Symbol"/>
      </w:rPr>
    </w:lvl>
  </w:abstractNum>
  <w:abstractNum w:abstractNumId="72">
    <w:nsid w:val="0000004B"/>
    <w:multiLevelType w:val="singleLevel"/>
    <w:tmpl w:val="0000004B"/>
    <w:name w:val="WW8Num79"/>
    <w:lvl w:ilvl="0">
      <w:start w:val="1"/>
      <w:numFmt w:val="bullet"/>
      <w:lvlText w:val=""/>
      <w:lvlJc w:val="left"/>
      <w:pPr>
        <w:tabs>
          <w:tab w:val="num" w:pos="0"/>
        </w:tabs>
        <w:ind w:left="720" w:hanging="360"/>
      </w:pPr>
      <w:rPr>
        <w:rFonts w:ascii="Symbol" w:hAnsi="Symbol"/>
      </w:rPr>
    </w:lvl>
  </w:abstractNum>
  <w:abstractNum w:abstractNumId="73">
    <w:nsid w:val="0000004C"/>
    <w:multiLevelType w:val="singleLevel"/>
    <w:tmpl w:val="0000004C"/>
    <w:name w:val="WW8Num80"/>
    <w:lvl w:ilvl="0">
      <w:start w:val="1"/>
      <w:numFmt w:val="bullet"/>
      <w:lvlText w:val=""/>
      <w:lvlJc w:val="left"/>
      <w:pPr>
        <w:tabs>
          <w:tab w:val="num" w:pos="0"/>
        </w:tabs>
        <w:ind w:left="720" w:hanging="360"/>
      </w:pPr>
      <w:rPr>
        <w:rFonts w:ascii="Symbol" w:hAnsi="Symbol"/>
      </w:rPr>
    </w:lvl>
  </w:abstractNum>
  <w:abstractNum w:abstractNumId="74">
    <w:nsid w:val="0000004D"/>
    <w:multiLevelType w:val="singleLevel"/>
    <w:tmpl w:val="0000004D"/>
    <w:name w:val="WW8Num81"/>
    <w:lvl w:ilvl="0">
      <w:start w:val="1"/>
      <w:numFmt w:val="bullet"/>
      <w:lvlText w:val=""/>
      <w:lvlJc w:val="left"/>
      <w:pPr>
        <w:tabs>
          <w:tab w:val="num" w:pos="0"/>
        </w:tabs>
        <w:ind w:left="720" w:hanging="360"/>
      </w:pPr>
      <w:rPr>
        <w:rFonts w:ascii="Symbol" w:hAnsi="Symbol"/>
      </w:rPr>
    </w:lvl>
  </w:abstractNum>
  <w:abstractNum w:abstractNumId="75">
    <w:nsid w:val="0000004E"/>
    <w:multiLevelType w:val="singleLevel"/>
    <w:tmpl w:val="0000004E"/>
    <w:name w:val="WW8Num82"/>
    <w:lvl w:ilvl="0">
      <w:start w:val="1"/>
      <w:numFmt w:val="bullet"/>
      <w:lvlText w:val=""/>
      <w:lvlJc w:val="left"/>
      <w:pPr>
        <w:tabs>
          <w:tab w:val="num" w:pos="0"/>
        </w:tabs>
        <w:ind w:left="720" w:hanging="360"/>
      </w:pPr>
      <w:rPr>
        <w:rFonts w:ascii="Symbol" w:hAnsi="Symbol"/>
      </w:rPr>
    </w:lvl>
  </w:abstractNum>
  <w:abstractNum w:abstractNumId="76">
    <w:nsid w:val="0000004F"/>
    <w:multiLevelType w:val="singleLevel"/>
    <w:tmpl w:val="0000004F"/>
    <w:name w:val="WW8Num83"/>
    <w:lvl w:ilvl="0">
      <w:start w:val="1"/>
      <w:numFmt w:val="bullet"/>
      <w:lvlText w:val=""/>
      <w:lvlJc w:val="left"/>
      <w:pPr>
        <w:tabs>
          <w:tab w:val="num" w:pos="0"/>
        </w:tabs>
        <w:ind w:left="720" w:hanging="360"/>
      </w:pPr>
      <w:rPr>
        <w:rFonts w:ascii="Symbol" w:hAnsi="Symbol"/>
      </w:rPr>
    </w:lvl>
  </w:abstractNum>
  <w:abstractNum w:abstractNumId="77">
    <w:nsid w:val="00000050"/>
    <w:multiLevelType w:val="singleLevel"/>
    <w:tmpl w:val="00000050"/>
    <w:name w:val="WW8Num84"/>
    <w:lvl w:ilvl="0">
      <w:start w:val="1"/>
      <w:numFmt w:val="bullet"/>
      <w:lvlText w:val=""/>
      <w:lvlJc w:val="left"/>
      <w:pPr>
        <w:tabs>
          <w:tab w:val="num" w:pos="0"/>
        </w:tabs>
        <w:ind w:left="720" w:hanging="360"/>
      </w:pPr>
      <w:rPr>
        <w:rFonts w:ascii="Symbol" w:hAnsi="Symbol"/>
      </w:rPr>
    </w:lvl>
  </w:abstractNum>
  <w:abstractNum w:abstractNumId="78">
    <w:nsid w:val="00000051"/>
    <w:multiLevelType w:val="singleLevel"/>
    <w:tmpl w:val="00000051"/>
    <w:name w:val="WW8Num85"/>
    <w:lvl w:ilvl="0">
      <w:start w:val="1"/>
      <w:numFmt w:val="bullet"/>
      <w:lvlText w:val=""/>
      <w:lvlJc w:val="left"/>
      <w:pPr>
        <w:tabs>
          <w:tab w:val="num" w:pos="0"/>
        </w:tabs>
        <w:ind w:left="720" w:hanging="360"/>
      </w:pPr>
      <w:rPr>
        <w:rFonts w:ascii="Symbol" w:hAnsi="Symbol"/>
      </w:rPr>
    </w:lvl>
  </w:abstractNum>
  <w:abstractNum w:abstractNumId="79">
    <w:nsid w:val="00000052"/>
    <w:multiLevelType w:val="singleLevel"/>
    <w:tmpl w:val="00000052"/>
    <w:name w:val="WW8Num86"/>
    <w:lvl w:ilvl="0">
      <w:start w:val="1"/>
      <w:numFmt w:val="bullet"/>
      <w:lvlText w:val=""/>
      <w:lvlJc w:val="left"/>
      <w:pPr>
        <w:tabs>
          <w:tab w:val="num" w:pos="0"/>
        </w:tabs>
        <w:ind w:left="720" w:hanging="360"/>
      </w:pPr>
      <w:rPr>
        <w:rFonts w:ascii="Symbol" w:hAnsi="Symbol"/>
      </w:rPr>
    </w:lvl>
  </w:abstractNum>
  <w:abstractNum w:abstractNumId="80">
    <w:nsid w:val="00000053"/>
    <w:multiLevelType w:val="singleLevel"/>
    <w:tmpl w:val="00000053"/>
    <w:name w:val="WW8Num87"/>
    <w:lvl w:ilvl="0">
      <w:start w:val="1"/>
      <w:numFmt w:val="bullet"/>
      <w:lvlText w:val=""/>
      <w:lvlJc w:val="left"/>
      <w:pPr>
        <w:tabs>
          <w:tab w:val="num" w:pos="0"/>
        </w:tabs>
        <w:ind w:left="720" w:hanging="360"/>
      </w:pPr>
      <w:rPr>
        <w:rFonts w:ascii="Symbol" w:hAnsi="Symbol"/>
      </w:rPr>
    </w:lvl>
  </w:abstractNum>
  <w:abstractNum w:abstractNumId="81">
    <w:nsid w:val="00000054"/>
    <w:multiLevelType w:val="singleLevel"/>
    <w:tmpl w:val="00000054"/>
    <w:name w:val="WW8Num88"/>
    <w:lvl w:ilvl="0">
      <w:start w:val="1"/>
      <w:numFmt w:val="decimal"/>
      <w:lvlText w:val="%1."/>
      <w:lvlJc w:val="left"/>
      <w:pPr>
        <w:tabs>
          <w:tab w:val="num" w:pos="0"/>
        </w:tabs>
        <w:ind w:left="720" w:hanging="360"/>
      </w:pPr>
    </w:lvl>
  </w:abstractNum>
  <w:abstractNum w:abstractNumId="82">
    <w:nsid w:val="00000055"/>
    <w:multiLevelType w:val="singleLevel"/>
    <w:tmpl w:val="00000055"/>
    <w:name w:val="WW8Num89"/>
    <w:lvl w:ilvl="0">
      <w:start w:val="1"/>
      <w:numFmt w:val="bullet"/>
      <w:lvlText w:val=""/>
      <w:lvlJc w:val="left"/>
      <w:pPr>
        <w:tabs>
          <w:tab w:val="num" w:pos="0"/>
        </w:tabs>
        <w:ind w:left="720" w:hanging="360"/>
      </w:pPr>
      <w:rPr>
        <w:rFonts w:ascii="Symbol" w:hAnsi="Symbol"/>
      </w:rPr>
    </w:lvl>
  </w:abstractNum>
  <w:abstractNum w:abstractNumId="83">
    <w:nsid w:val="00000056"/>
    <w:multiLevelType w:val="singleLevel"/>
    <w:tmpl w:val="00000056"/>
    <w:name w:val="WW8Num90"/>
    <w:lvl w:ilvl="0">
      <w:start w:val="1"/>
      <w:numFmt w:val="bullet"/>
      <w:lvlText w:val=""/>
      <w:lvlJc w:val="left"/>
      <w:pPr>
        <w:tabs>
          <w:tab w:val="num" w:pos="0"/>
        </w:tabs>
        <w:ind w:left="720" w:hanging="360"/>
      </w:pPr>
      <w:rPr>
        <w:rFonts w:ascii="Symbol" w:hAnsi="Symbol"/>
      </w:rPr>
    </w:lvl>
  </w:abstractNum>
  <w:abstractNum w:abstractNumId="84">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85">
    <w:nsid w:val="00000058"/>
    <w:multiLevelType w:val="singleLevel"/>
    <w:tmpl w:val="00000058"/>
    <w:name w:val="WW8Num92"/>
    <w:lvl w:ilvl="0">
      <w:start w:val="1"/>
      <w:numFmt w:val="decimal"/>
      <w:lvlText w:val="%1."/>
      <w:lvlJc w:val="left"/>
      <w:pPr>
        <w:tabs>
          <w:tab w:val="num" w:pos="0"/>
        </w:tabs>
        <w:ind w:left="720" w:hanging="360"/>
      </w:pPr>
    </w:lvl>
  </w:abstractNum>
  <w:abstractNum w:abstractNumId="86">
    <w:nsid w:val="00000059"/>
    <w:multiLevelType w:val="singleLevel"/>
    <w:tmpl w:val="00000059"/>
    <w:name w:val="WW8Num93"/>
    <w:lvl w:ilvl="0">
      <w:start w:val="1"/>
      <w:numFmt w:val="bullet"/>
      <w:lvlText w:val=""/>
      <w:lvlJc w:val="left"/>
      <w:pPr>
        <w:tabs>
          <w:tab w:val="num" w:pos="0"/>
        </w:tabs>
        <w:ind w:left="720" w:hanging="360"/>
      </w:pPr>
      <w:rPr>
        <w:rFonts w:ascii="Symbol" w:hAnsi="Symbol"/>
      </w:rPr>
    </w:lvl>
  </w:abstractNum>
  <w:abstractNum w:abstractNumId="87">
    <w:nsid w:val="0000005A"/>
    <w:multiLevelType w:val="singleLevel"/>
    <w:tmpl w:val="0000005A"/>
    <w:name w:val="WW8Num94"/>
    <w:lvl w:ilvl="0">
      <w:start w:val="1"/>
      <w:numFmt w:val="bullet"/>
      <w:lvlText w:val=""/>
      <w:lvlJc w:val="left"/>
      <w:pPr>
        <w:tabs>
          <w:tab w:val="num" w:pos="0"/>
        </w:tabs>
        <w:ind w:left="720" w:hanging="360"/>
      </w:pPr>
      <w:rPr>
        <w:rFonts w:ascii="Symbol" w:hAnsi="Symbol"/>
      </w:rPr>
    </w:lvl>
  </w:abstractNum>
  <w:abstractNum w:abstractNumId="88">
    <w:nsid w:val="0000005B"/>
    <w:multiLevelType w:val="singleLevel"/>
    <w:tmpl w:val="0000005B"/>
    <w:name w:val="WW8Num95"/>
    <w:lvl w:ilvl="0">
      <w:start w:val="1"/>
      <w:numFmt w:val="bullet"/>
      <w:lvlText w:val=""/>
      <w:lvlJc w:val="left"/>
      <w:pPr>
        <w:tabs>
          <w:tab w:val="num" w:pos="0"/>
        </w:tabs>
        <w:ind w:left="720" w:hanging="360"/>
      </w:pPr>
      <w:rPr>
        <w:rFonts w:ascii="Symbol" w:hAnsi="Symbol"/>
      </w:rPr>
    </w:lvl>
  </w:abstractNum>
  <w:abstractNum w:abstractNumId="89">
    <w:nsid w:val="0000005C"/>
    <w:multiLevelType w:val="singleLevel"/>
    <w:tmpl w:val="0000005C"/>
    <w:name w:val="WW8Num96"/>
    <w:lvl w:ilvl="0">
      <w:start w:val="1"/>
      <w:numFmt w:val="bullet"/>
      <w:lvlText w:val=""/>
      <w:lvlJc w:val="left"/>
      <w:pPr>
        <w:tabs>
          <w:tab w:val="num" w:pos="0"/>
        </w:tabs>
        <w:ind w:left="720" w:hanging="360"/>
      </w:pPr>
      <w:rPr>
        <w:rFonts w:ascii="Symbol" w:hAnsi="Symbol"/>
      </w:rPr>
    </w:lvl>
  </w:abstractNum>
  <w:abstractNum w:abstractNumId="90">
    <w:nsid w:val="0000005D"/>
    <w:multiLevelType w:val="singleLevel"/>
    <w:tmpl w:val="0000005D"/>
    <w:name w:val="WW8Num97"/>
    <w:lvl w:ilvl="0">
      <w:start w:val="1"/>
      <w:numFmt w:val="bullet"/>
      <w:lvlText w:val=""/>
      <w:lvlJc w:val="left"/>
      <w:pPr>
        <w:tabs>
          <w:tab w:val="num" w:pos="0"/>
        </w:tabs>
        <w:ind w:left="720" w:hanging="360"/>
      </w:pPr>
      <w:rPr>
        <w:rFonts w:ascii="Symbol" w:hAnsi="Symbol"/>
      </w:rPr>
    </w:lvl>
  </w:abstractNum>
  <w:abstractNum w:abstractNumId="91">
    <w:nsid w:val="0000005E"/>
    <w:multiLevelType w:val="singleLevel"/>
    <w:tmpl w:val="0000005E"/>
    <w:name w:val="WW8Num98"/>
    <w:lvl w:ilvl="0">
      <w:start w:val="1"/>
      <w:numFmt w:val="decimal"/>
      <w:lvlText w:val="%1."/>
      <w:lvlJc w:val="left"/>
      <w:pPr>
        <w:tabs>
          <w:tab w:val="num" w:pos="0"/>
        </w:tabs>
        <w:ind w:left="720" w:hanging="360"/>
      </w:pPr>
    </w:lvl>
  </w:abstractNum>
  <w:abstractNum w:abstractNumId="92">
    <w:nsid w:val="0000005F"/>
    <w:multiLevelType w:val="singleLevel"/>
    <w:tmpl w:val="0000005F"/>
    <w:name w:val="WW8Num99"/>
    <w:lvl w:ilvl="0">
      <w:start w:val="1"/>
      <w:numFmt w:val="bullet"/>
      <w:lvlText w:val=""/>
      <w:lvlJc w:val="left"/>
      <w:pPr>
        <w:tabs>
          <w:tab w:val="num" w:pos="0"/>
        </w:tabs>
        <w:ind w:left="720" w:hanging="360"/>
      </w:pPr>
      <w:rPr>
        <w:rFonts w:ascii="Symbol" w:hAnsi="Symbol"/>
      </w:rPr>
    </w:lvl>
  </w:abstractNum>
  <w:abstractNum w:abstractNumId="93">
    <w:nsid w:val="00000060"/>
    <w:multiLevelType w:val="singleLevel"/>
    <w:tmpl w:val="00000060"/>
    <w:name w:val="WW8Num100"/>
    <w:lvl w:ilvl="0">
      <w:start w:val="1"/>
      <w:numFmt w:val="decimal"/>
      <w:lvlText w:val="%1."/>
      <w:lvlJc w:val="left"/>
      <w:pPr>
        <w:tabs>
          <w:tab w:val="num" w:pos="0"/>
        </w:tabs>
        <w:ind w:left="720" w:hanging="360"/>
      </w:pPr>
    </w:lvl>
  </w:abstractNum>
  <w:abstractNum w:abstractNumId="94">
    <w:nsid w:val="00000061"/>
    <w:multiLevelType w:val="singleLevel"/>
    <w:tmpl w:val="00000061"/>
    <w:name w:val="WW8Num101"/>
    <w:lvl w:ilvl="0">
      <w:start w:val="1"/>
      <w:numFmt w:val="bullet"/>
      <w:lvlText w:val=""/>
      <w:lvlJc w:val="left"/>
      <w:pPr>
        <w:tabs>
          <w:tab w:val="num" w:pos="0"/>
        </w:tabs>
        <w:ind w:left="720" w:hanging="360"/>
      </w:pPr>
      <w:rPr>
        <w:rFonts w:ascii="Symbol" w:hAnsi="Symbol"/>
      </w:rPr>
    </w:lvl>
  </w:abstractNum>
  <w:abstractNum w:abstractNumId="95">
    <w:nsid w:val="00000062"/>
    <w:multiLevelType w:val="singleLevel"/>
    <w:tmpl w:val="00000062"/>
    <w:name w:val="WW8Num102"/>
    <w:lvl w:ilvl="0">
      <w:start w:val="1"/>
      <w:numFmt w:val="upperRoman"/>
      <w:lvlText w:val="%1."/>
      <w:lvlJc w:val="left"/>
      <w:pPr>
        <w:tabs>
          <w:tab w:val="num" w:pos="0"/>
        </w:tabs>
        <w:ind w:left="720" w:hanging="360"/>
      </w:pPr>
    </w:lvl>
  </w:abstractNum>
  <w:abstractNum w:abstractNumId="96">
    <w:nsid w:val="00000063"/>
    <w:multiLevelType w:val="singleLevel"/>
    <w:tmpl w:val="00000063"/>
    <w:name w:val="WW8Num103"/>
    <w:lvl w:ilvl="0">
      <w:start w:val="1"/>
      <w:numFmt w:val="bullet"/>
      <w:lvlText w:val=""/>
      <w:lvlJc w:val="left"/>
      <w:pPr>
        <w:tabs>
          <w:tab w:val="num" w:pos="0"/>
        </w:tabs>
        <w:ind w:left="720" w:hanging="360"/>
      </w:pPr>
      <w:rPr>
        <w:rFonts w:ascii="Symbol" w:hAnsi="Symbol"/>
      </w:rPr>
    </w:lvl>
  </w:abstractNum>
  <w:abstractNum w:abstractNumId="97">
    <w:nsid w:val="00000064"/>
    <w:multiLevelType w:val="singleLevel"/>
    <w:tmpl w:val="00000064"/>
    <w:name w:val="WW8Num104"/>
    <w:lvl w:ilvl="0">
      <w:start w:val="1"/>
      <w:numFmt w:val="bullet"/>
      <w:lvlText w:val=""/>
      <w:lvlJc w:val="left"/>
      <w:pPr>
        <w:tabs>
          <w:tab w:val="num" w:pos="0"/>
        </w:tabs>
        <w:ind w:left="720" w:hanging="360"/>
      </w:pPr>
      <w:rPr>
        <w:rFonts w:ascii="Symbol" w:hAnsi="Symbol"/>
      </w:rPr>
    </w:lvl>
  </w:abstractNum>
  <w:abstractNum w:abstractNumId="98">
    <w:nsid w:val="00000066"/>
    <w:multiLevelType w:val="singleLevel"/>
    <w:tmpl w:val="00000066"/>
    <w:name w:val="WW8Num106"/>
    <w:lvl w:ilvl="0">
      <w:start w:val="1"/>
      <w:numFmt w:val="bullet"/>
      <w:lvlText w:val=""/>
      <w:lvlJc w:val="left"/>
      <w:pPr>
        <w:tabs>
          <w:tab w:val="num" w:pos="0"/>
        </w:tabs>
        <w:ind w:left="720" w:hanging="360"/>
      </w:pPr>
      <w:rPr>
        <w:rFonts w:ascii="Symbol" w:hAnsi="Symbol"/>
      </w:rPr>
    </w:lvl>
  </w:abstractNum>
  <w:abstractNum w:abstractNumId="99">
    <w:nsid w:val="00000067"/>
    <w:multiLevelType w:val="singleLevel"/>
    <w:tmpl w:val="00000067"/>
    <w:name w:val="WW8Num107"/>
    <w:lvl w:ilvl="0">
      <w:start w:val="1"/>
      <w:numFmt w:val="bullet"/>
      <w:lvlText w:val=""/>
      <w:lvlJc w:val="left"/>
      <w:pPr>
        <w:tabs>
          <w:tab w:val="num" w:pos="0"/>
        </w:tabs>
        <w:ind w:left="720" w:hanging="360"/>
      </w:pPr>
      <w:rPr>
        <w:rFonts w:ascii="Symbol" w:hAnsi="Symbol"/>
      </w:rPr>
    </w:lvl>
  </w:abstractNum>
  <w:abstractNum w:abstractNumId="100">
    <w:nsid w:val="00000068"/>
    <w:multiLevelType w:val="singleLevel"/>
    <w:tmpl w:val="00000068"/>
    <w:name w:val="WW8Num108"/>
    <w:lvl w:ilvl="0">
      <w:start w:val="1"/>
      <w:numFmt w:val="bullet"/>
      <w:lvlText w:val=""/>
      <w:lvlJc w:val="left"/>
      <w:pPr>
        <w:tabs>
          <w:tab w:val="num" w:pos="0"/>
        </w:tabs>
        <w:ind w:left="720" w:hanging="360"/>
      </w:pPr>
      <w:rPr>
        <w:rFonts w:ascii="Symbol" w:hAnsi="Symbol"/>
      </w:rPr>
    </w:lvl>
  </w:abstractNum>
  <w:abstractNum w:abstractNumId="101">
    <w:nsid w:val="00000069"/>
    <w:multiLevelType w:val="singleLevel"/>
    <w:tmpl w:val="00000069"/>
    <w:name w:val="WW8Num109"/>
    <w:lvl w:ilvl="0">
      <w:start w:val="1"/>
      <w:numFmt w:val="bullet"/>
      <w:lvlText w:val=""/>
      <w:lvlJc w:val="left"/>
      <w:pPr>
        <w:tabs>
          <w:tab w:val="num" w:pos="0"/>
        </w:tabs>
        <w:ind w:left="720" w:hanging="360"/>
      </w:pPr>
      <w:rPr>
        <w:rFonts w:ascii="Symbol" w:hAnsi="Symbol"/>
      </w:rPr>
    </w:lvl>
  </w:abstractNum>
  <w:abstractNum w:abstractNumId="102">
    <w:nsid w:val="0000006A"/>
    <w:multiLevelType w:val="singleLevel"/>
    <w:tmpl w:val="0000006A"/>
    <w:name w:val="WW8Num110"/>
    <w:lvl w:ilvl="0">
      <w:start w:val="1"/>
      <w:numFmt w:val="decimal"/>
      <w:lvlText w:val="%1."/>
      <w:lvlJc w:val="left"/>
      <w:pPr>
        <w:tabs>
          <w:tab w:val="num" w:pos="0"/>
        </w:tabs>
        <w:ind w:left="720" w:hanging="360"/>
      </w:pPr>
    </w:lvl>
  </w:abstractNum>
  <w:abstractNum w:abstractNumId="103">
    <w:nsid w:val="0000006B"/>
    <w:multiLevelType w:val="singleLevel"/>
    <w:tmpl w:val="0000006B"/>
    <w:lvl w:ilvl="0">
      <w:start w:val="1"/>
      <w:numFmt w:val="bullet"/>
      <w:lvlText w:val=""/>
      <w:lvlJc w:val="left"/>
      <w:pPr>
        <w:tabs>
          <w:tab w:val="num" w:pos="0"/>
        </w:tabs>
        <w:ind w:left="720" w:hanging="360"/>
      </w:pPr>
      <w:rPr>
        <w:rFonts w:ascii="Symbol" w:hAnsi="Symbol"/>
      </w:rPr>
    </w:lvl>
  </w:abstractNum>
  <w:abstractNum w:abstractNumId="104">
    <w:nsid w:val="0000006C"/>
    <w:multiLevelType w:val="singleLevel"/>
    <w:tmpl w:val="0000006C"/>
    <w:name w:val="WW8Num112"/>
    <w:lvl w:ilvl="0">
      <w:start w:val="1"/>
      <w:numFmt w:val="bullet"/>
      <w:lvlText w:val=""/>
      <w:lvlJc w:val="left"/>
      <w:pPr>
        <w:tabs>
          <w:tab w:val="num" w:pos="0"/>
        </w:tabs>
        <w:ind w:left="720" w:hanging="360"/>
      </w:pPr>
      <w:rPr>
        <w:rFonts w:ascii="Symbol" w:hAnsi="Symbol"/>
      </w:rPr>
    </w:lvl>
  </w:abstractNum>
  <w:abstractNum w:abstractNumId="105">
    <w:nsid w:val="0000006D"/>
    <w:multiLevelType w:val="singleLevel"/>
    <w:tmpl w:val="0000006D"/>
    <w:name w:val="WW8Num113"/>
    <w:lvl w:ilvl="0">
      <w:start w:val="1"/>
      <w:numFmt w:val="bullet"/>
      <w:lvlText w:val=""/>
      <w:lvlJc w:val="left"/>
      <w:pPr>
        <w:tabs>
          <w:tab w:val="num" w:pos="0"/>
        </w:tabs>
        <w:ind w:left="720" w:hanging="360"/>
      </w:pPr>
      <w:rPr>
        <w:rFonts w:ascii="Symbol" w:hAnsi="Symbol"/>
      </w:rPr>
    </w:lvl>
  </w:abstractNum>
  <w:abstractNum w:abstractNumId="106">
    <w:nsid w:val="0000006E"/>
    <w:multiLevelType w:val="singleLevel"/>
    <w:tmpl w:val="0000006E"/>
    <w:name w:val="WW8Num114"/>
    <w:lvl w:ilvl="0">
      <w:start w:val="1"/>
      <w:numFmt w:val="bullet"/>
      <w:lvlText w:val=""/>
      <w:lvlJc w:val="left"/>
      <w:pPr>
        <w:tabs>
          <w:tab w:val="num" w:pos="0"/>
        </w:tabs>
        <w:ind w:left="720" w:hanging="360"/>
      </w:pPr>
      <w:rPr>
        <w:rFonts w:ascii="Symbol" w:hAnsi="Symbol"/>
      </w:rPr>
    </w:lvl>
  </w:abstractNum>
  <w:abstractNum w:abstractNumId="107">
    <w:nsid w:val="0000006F"/>
    <w:multiLevelType w:val="singleLevel"/>
    <w:tmpl w:val="0000006F"/>
    <w:name w:val="WW8Num115"/>
    <w:lvl w:ilvl="0">
      <w:start w:val="1"/>
      <w:numFmt w:val="decimal"/>
      <w:lvlText w:val="%1."/>
      <w:lvlJc w:val="left"/>
      <w:pPr>
        <w:tabs>
          <w:tab w:val="num" w:pos="0"/>
        </w:tabs>
        <w:ind w:left="720" w:hanging="360"/>
      </w:pPr>
    </w:lvl>
  </w:abstractNum>
  <w:abstractNum w:abstractNumId="108">
    <w:nsid w:val="00000070"/>
    <w:multiLevelType w:val="singleLevel"/>
    <w:tmpl w:val="00000070"/>
    <w:name w:val="WW8Num116"/>
    <w:lvl w:ilvl="0">
      <w:start w:val="1"/>
      <w:numFmt w:val="bullet"/>
      <w:lvlText w:val=""/>
      <w:lvlJc w:val="left"/>
      <w:pPr>
        <w:tabs>
          <w:tab w:val="num" w:pos="0"/>
        </w:tabs>
        <w:ind w:left="720" w:hanging="360"/>
      </w:pPr>
      <w:rPr>
        <w:rFonts w:ascii="Wingdings" w:hAnsi="Wingdings"/>
      </w:rPr>
    </w:lvl>
  </w:abstractNum>
  <w:abstractNum w:abstractNumId="109">
    <w:nsid w:val="00000071"/>
    <w:multiLevelType w:val="singleLevel"/>
    <w:tmpl w:val="00000071"/>
    <w:name w:val="WW8Num117"/>
    <w:lvl w:ilvl="0">
      <w:start w:val="1"/>
      <w:numFmt w:val="bullet"/>
      <w:lvlText w:val=""/>
      <w:lvlJc w:val="left"/>
      <w:pPr>
        <w:tabs>
          <w:tab w:val="num" w:pos="0"/>
        </w:tabs>
        <w:ind w:left="720" w:hanging="360"/>
      </w:pPr>
      <w:rPr>
        <w:rFonts w:ascii="Symbol" w:hAnsi="Symbol"/>
      </w:rPr>
    </w:lvl>
  </w:abstractNum>
  <w:abstractNum w:abstractNumId="110">
    <w:nsid w:val="00000072"/>
    <w:multiLevelType w:val="singleLevel"/>
    <w:tmpl w:val="00000072"/>
    <w:name w:val="WW8Num118"/>
    <w:lvl w:ilvl="0">
      <w:start w:val="1"/>
      <w:numFmt w:val="decimal"/>
      <w:lvlText w:val="%1."/>
      <w:lvlJc w:val="left"/>
      <w:pPr>
        <w:tabs>
          <w:tab w:val="num" w:pos="0"/>
        </w:tabs>
        <w:ind w:left="720" w:hanging="360"/>
      </w:pPr>
    </w:lvl>
  </w:abstractNum>
  <w:abstractNum w:abstractNumId="111">
    <w:nsid w:val="04B71655"/>
    <w:multiLevelType w:val="hybridMultilevel"/>
    <w:tmpl w:val="976A52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2">
    <w:nsid w:val="05757F9A"/>
    <w:multiLevelType w:val="hybridMultilevel"/>
    <w:tmpl w:val="4F3E7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0A8E0DE7"/>
    <w:multiLevelType w:val="hybridMultilevel"/>
    <w:tmpl w:val="1C9E2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141D52B1"/>
    <w:multiLevelType w:val="hybridMultilevel"/>
    <w:tmpl w:val="24948F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5">
    <w:nsid w:val="1A4D4337"/>
    <w:multiLevelType w:val="hybridMultilevel"/>
    <w:tmpl w:val="94783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21851D47"/>
    <w:multiLevelType w:val="hybridMultilevel"/>
    <w:tmpl w:val="F092A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2B0A478A"/>
    <w:multiLevelType w:val="hybridMultilevel"/>
    <w:tmpl w:val="ED9AB166"/>
    <w:lvl w:ilvl="0" w:tplc="0419000F">
      <w:start w:val="1"/>
      <w:numFmt w:val="decimal"/>
      <w:lvlText w:val="%1."/>
      <w:lvlJc w:val="left"/>
      <w:pPr>
        <w:ind w:left="1046" w:hanging="360"/>
      </w:pPr>
    </w:lvl>
    <w:lvl w:ilvl="1" w:tplc="04190019" w:tentative="1">
      <w:start w:val="1"/>
      <w:numFmt w:val="lowerLetter"/>
      <w:lvlText w:val="%2."/>
      <w:lvlJc w:val="left"/>
      <w:pPr>
        <w:ind w:left="1766" w:hanging="360"/>
      </w:pPr>
    </w:lvl>
    <w:lvl w:ilvl="2" w:tplc="0419001B" w:tentative="1">
      <w:start w:val="1"/>
      <w:numFmt w:val="lowerRoman"/>
      <w:lvlText w:val="%3."/>
      <w:lvlJc w:val="right"/>
      <w:pPr>
        <w:ind w:left="2486" w:hanging="180"/>
      </w:pPr>
    </w:lvl>
    <w:lvl w:ilvl="3" w:tplc="0419000F" w:tentative="1">
      <w:start w:val="1"/>
      <w:numFmt w:val="decimal"/>
      <w:lvlText w:val="%4."/>
      <w:lvlJc w:val="left"/>
      <w:pPr>
        <w:ind w:left="3206" w:hanging="360"/>
      </w:pPr>
    </w:lvl>
    <w:lvl w:ilvl="4" w:tplc="04190019" w:tentative="1">
      <w:start w:val="1"/>
      <w:numFmt w:val="lowerLetter"/>
      <w:lvlText w:val="%5."/>
      <w:lvlJc w:val="left"/>
      <w:pPr>
        <w:ind w:left="3926" w:hanging="360"/>
      </w:pPr>
    </w:lvl>
    <w:lvl w:ilvl="5" w:tplc="0419001B" w:tentative="1">
      <w:start w:val="1"/>
      <w:numFmt w:val="lowerRoman"/>
      <w:lvlText w:val="%6."/>
      <w:lvlJc w:val="right"/>
      <w:pPr>
        <w:ind w:left="4646" w:hanging="180"/>
      </w:pPr>
    </w:lvl>
    <w:lvl w:ilvl="6" w:tplc="0419000F" w:tentative="1">
      <w:start w:val="1"/>
      <w:numFmt w:val="decimal"/>
      <w:lvlText w:val="%7."/>
      <w:lvlJc w:val="left"/>
      <w:pPr>
        <w:ind w:left="5366" w:hanging="360"/>
      </w:pPr>
    </w:lvl>
    <w:lvl w:ilvl="7" w:tplc="04190019" w:tentative="1">
      <w:start w:val="1"/>
      <w:numFmt w:val="lowerLetter"/>
      <w:lvlText w:val="%8."/>
      <w:lvlJc w:val="left"/>
      <w:pPr>
        <w:ind w:left="6086" w:hanging="360"/>
      </w:pPr>
    </w:lvl>
    <w:lvl w:ilvl="8" w:tplc="0419001B" w:tentative="1">
      <w:start w:val="1"/>
      <w:numFmt w:val="lowerRoman"/>
      <w:lvlText w:val="%9."/>
      <w:lvlJc w:val="right"/>
      <w:pPr>
        <w:ind w:left="6806" w:hanging="180"/>
      </w:pPr>
    </w:lvl>
  </w:abstractNum>
  <w:abstractNum w:abstractNumId="118">
    <w:nsid w:val="2D9262DC"/>
    <w:multiLevelType w:val="hybridMultilevel"/>
    <w:tmpl w:val="1C9E2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1BC7F50"/>
    <w:multiLevelType w:val="hybridMultilevel"/>
    <w:tmpl w:val="D1B80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474D27C2"/>
    <w:multiLevelType w:val="hybridMultilevel"/>
    <w:tmpl w:val="F758B5F4"/>
    <w:name w:val="WW8Num1022"/>
    <w:lvl w:ilvl="0" w:tplc="C52261A0">
      <w:start w:val="9"/>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675747C7"/>
    <w:multiLevelType w:val="hybridMultilevel"/>
    <w:tmpl w:val="AAA6466E"/>
    <w:lvl w:ilvl="0" w:tplc="0000006B">
      <w:start w:val="1"/>
      <w:numFmt w:val="bullet"/>
      <w:lvlText w:val=""/>
      <w:lvlJc w:val="left"/>
      <w:pPr>
        <w:tabs>
          <w:tab w:val="num" w:pos="720"/>
        </w:tabs>
        <w:ind w:left="1440" w:hanging="360"/>
      </w:pPr>
      <w:rPr>
        <w:rFonts w:ascii="Symbol" w:hAnsi="Symbol"/>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2">
    <w:nsid w:val="6AB143FD"/>
    <w:multiLevelType w:val="hybridMultilevel"/>
    <w:tmpl w:val="6CA2F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6AE23F22"/>
    <w:multiLevelType w:val="hybridMultilevel"/>
    <w:tmpl w:val="8F8EE554"/>
    <w:lvl w:ilvl="0" w:tplc="0000006B">
      <w:start w:val="1"/>
      <w:numFmt w:val="bullet"/>
      <w:lvlText w:val=""/>
      <w:lvlJc w:val="left"/>
      <w:pPr>
        <w:tabs>
          <w:tab w:val="num" w:pos="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6B334215"/>
    <w:multiLevelType w:val="hybridMultilevel"/>
    <w:tmpl w:val="ECDC7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4"/>
  </w:num>
  <w:num w:numId="113">
    <w:abstractNumId w:val="111"/>
  </w:num>
  <w:num w:numId="114">
    <w:abstractNumId w:val="121"/>
  </w:num>
  <w:num w:numId="115">
    <w:abstractNumId w:val="123"/>
  </w:num>
  <w:num w:numId="116">
    <w:abstractNumId w:val="119"/>
  </w:num>
  <w:num w:numId="117">
    <w:abstractNumId w:val="115"/>
  </w:num>
  <w:num w:numId="118">
    <w:abstractNumId w:val="113"/>
  </w:num>
  <w:num w:numId="119">
    <w:abstractNumId w:val="118"/>
  </w:num>
  <w:num w:numId="120">
    <w:abstractNumId w:val="122"/>
  </w:num>
  <w:num w:numId="121">
    <w:abstractNumId w:val="120"/>
  </w:num>
  <w:num w:numId="122">
    <w:abstractNumId w:val="124"/>
  </w:num>
  <w:num w:numId="12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6"/>
  </w:num>
  <w:num w:numId="125">
    <w:abstractNumId w:val="112"/>
  </w:num>
  <w:numIdMacAtCleanup w:val="1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A36A9B"/>
    <w:rsid w:val="0002450E"/>
    <w:rsid w:val="00030C22"/>
    <w:rsid w:val="000770D9"/>
    <w:rsid w:val="001116A7"/>
    <w:rsid w:val="00112438"/>
    <w:rsid w:val="001E7851"/>
    <w:rsid w:val="0020266B"/>
    <w:rsid w:val="00227413"/>
    <w:rsid w:val="00257F95"/>
    <w:rsid w:val="00262C8F"/>
    <w:rsid w:val="002669F0"/>
    <w:rsid w:val="002932C6"/>
    <w:rsid w:val="00296FDA"/>
    <w:rsid w:val="002B5039"/>
    <w:rsid w:val="002C6CF5"/>
    <w:rsid w:val="002E3315"/>
    <w:rsid w:val="00310E68"/>
    <w:rsid w:val="003549C7"/>
    <w:rsid w:val="0037102C"/>
    <w:rsid w:val="00392A6B"/>
    <w:rsid w:val="003E5391"/>
    <w:rsid w:val="0044735A"/>
    <w:rsid w:val="004514F2"/>
    <w:rsid w:val="00457E72"/>
    <w:rsid w:val="00475806"/>
    <w:rsid w:val="004E59B8"/>
    <w:rsid w:val="005536BA"/>
    <w:rsid w:val="00557B09"/>
    <w:rsid w:val="005E5963"/>
    <w:rsid w:val="00664487"/>
    <w:rsid w:val="006A16A5"/>
    <w:rsid w:val="006D3671"/>
    <w:rsid w:val="0071649F"/>
    <w:rsid w:val="0072633C"/>
    <w:rsid w:val="0076653B"/>
    <w:rsid w:val="00766C2A"/>
    <w:rsid w:val="007714D1"/>
    <w:rsid w:val="00787820"/>
    <w:rsid w:val="007A6BA7"/>
    <w:rsid w:val="007B4B90"/>
    <w:rsid w:val="007D1078"/>
    <w:rsid w:val="007D6288"/>
    <w:rsid w:val="00810D40"/>
    <w:rsid w:val="008262E8"/>
    <w:rsid w:val="00852F53"/>
    <w:rsid w:val="00854C14"/>
    <w:rsid w:val="008A6870"/>
    <w:rsid w:val="008A7DE9"/>
    <w:rsid w:val="008C1539"/>
    <w:rsid w:val="00942023"/>
    <w:rsid w:val="00950464"/>
    <w:rsid w:val="00971EDC"/>
    <w:rsid w:val="00973BC6"/>
    <w:rsid w:val="009D32E3"/>
    <w:rsid w:val="00A22B34"/>
    <w:rsid w:val="00A36A9B"/>
    <w:rsid w:val="00A37599"/>
    <w:rsid w:val="00A602AB"/>
    <w:rsid w:val="00A81720"/>
    <w:rsid w:val="00A857D8"/>
    <w:rsid w:val="00AB72F9"/>
    <w:rsid w:val="00AD3637"/>
    <w:rsid w:val="00AF678D"/>
    <w:rsid w:val="00B34EDD"/>
    <w:rsid w:val="00B4236C"/>
    <w:rsid w:val="00B42CFC"/>
    <w:rsid w:val="00B9588D"/>
    <w:rsid w:val="00BA0B82"/>
    <w:rsid w:val="00BA5112"/>
    <w:rsid w:val="00BB221C"/>
    <w:rsid w:val="00BB63E3"/>
    <w:rsid w:val="00BC48F4"/>
    <w:rsid w:val="00BC70FB"/>
    <w:rsid w:val="00BD1319"/>
    <w:rsid w:val="00C40835"/>
    <w:rsid w:val="00D01136"/>
    <w:rsid w:val="00D76B43"/>
    <w:rsid w:val="00D95ABD"/>
    <w:rsid w:val="00D97F4E"/>
    <w:rsid w:val="00E64EBC"/>
    <w:rsid w:val="00EF25FE"/>
    <w:rsid w:val="00F0069F"/>
    <w:rsid w:val="00F00C6A"/>
    <w:rsid w:val="00F26AC0"/>
    <w:rsid w:val="00F35094"/>
    <w:rsid w:val="00F644B5"/>
    <w:rsid w:val="00F77442"/>
    <w:rsid w:val="00F9228A"/>
    <w:rsid w:val="00FA07FD"/>
    <w:rsid w:val="00FA7713"/>
    <w:rsid w:val="00FB057B"/>
    <w:rsid w:val="00FC6CC3"/>
    <w:rsid w:val="00FD6A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A36A9B"/>
    <w:pPr>
      <w:suppressAutoHyphens/>
      <w:spacing w:before="240" w:after="60" w:line="240" w:lineRule="auto"/>
    </w:pPr>
    <w:rPr>
      <w:rFonts w:ascii="Calibri" w:eastAsia="Calibri" w:hAnsi="Calibri" w:cs="Calibri"/>
      <w:lang w:eastAsia="ar-SA"/>
    </w:rPr>
  </w:style>
  <w:style w:type="paragraph" w:styleId="1">
    <w:name w:val="heading 1"/>
    <w:basedOn w:val="a"/>
    <w:next w:val="a"/>
    <w:link w:val="10"/>
    <w:qFormat/>
    <w:rsid w:val="00A36A9B"/>
    <w:pPr>
      <w:keepNext/>
      <w:keepLines/>
      <w:tabs>
        <w:tab w:val="num" w:pos="432"/>
      </w:tabs>
      <w:spacing w:before="480" w:after="0"/>
      <w:ind w:left="432" w:hanging="432"/>
      <w:outlineLvl w:val="0"/>
    </w:pPr>
    <w:rPr>
      <w:rFonts w:ascii="Cambria" w:eastAsia="Times New Roman" w:hAnsi="Cambria"/>
      <w:b/>
      <w:bCs/>
      <w:color w:val="365F91"/>
      <w:sz w:val="28"/>
      <w:szCs w:val="28"/>
    </w:rPr>
  </w:style>
  <w:style w:type="paragraph" w:styleId="2">
    <w:name w:val="heading 2"/>
    <w:basedOn w:val="a"/>
    <w:next w:val="a"/>
    <w:link w:val="20"/>
    <w:qFormat/>
    <w:rsid w:val="00A36A9B"/>
    <w:pPr>
      <w:keepNext/>
      <w:keepLines/>
      <w:tabs>
        <w:tab w:val="num" w:pos="576"/>
      </w:tabs>
      <w:spacing w:before="200" w:after="0"/>
      <w:ind w:left="576" w:hanging="576"/>
      <w:outlineLvl w:val="1"/>
    </w:pPr>
    <w:rPr>
      <w:rFonts w:ascii="Cambria" w:eastAsia="Times New Roman" w:hAnsi="Cambria"/>
      <w:b/>
      <w:bCs/>
      <w:color w:val="4F81BD"/>
      <w:sz w:val="26"/>
      <w:szCs w:val="26"/>
    </w:rPr>
  </w:style>
  <w:style w:type="paragraph" w:styleId="3">
    <w:name w:val="heading 3"/>
    <w:basedOn w:val="a"/>
    <w:next w:val="a"/>
    <w:link w:val="30"/>
    <w:qFormat/>
    <w:rsid w:val="00A36A9B"/>
    <w:pPr>
      <w:keepNext/>
      <w:keepLines/>
      <w:tabs>
        <w:tab w:val="num" w:pos="720"/>
      </w:tabs>
      <w:spacing w:before="200" w:after="0"/>
      <w:ind w:left="720" w:hanging="720"/>
      <w:outlineLvl w:val="2"/>
    </w:pPr>
    <w:rPr>
      <w:rFonts w:ascii="Cambria" w:eastAsia="Times New Roman" w:hAnsi="Cambria"/>
      <w:b/>
      <w:bCs/>
      <w:color w:val="4F81BD"/>
      <w:sz w:val="20"/>
      <w:szCs w:val="20"/>
    </w:rPr>
  </w:style>
  <w:style w:type="paragraph" w:styleId="4">
    <w:name w:val="heading 4"/>
    <w:basedOn w:val="a"/>
    <w:next w:val="a"/>
    <w:link w:val="40"/>
    <w:qFormat/>
    <w:rsid w:val="00A36A9B"/>
    <w:pPr>
      <w:keepNext/>
      <w:keepLines/>
      <w:tabs>
        <w:tab w:val="num" w:pos="864"/>
      </w:tabs>
      <w:spacing w:before="200" w:after="0"/>
      <w:ind w:left="864" w:hanging="864"/>
      <w:outlineLvl w:val="3"/>
    </w:pPr>
    <w:rPr>
      <w:rFonts w:ascii="Cambria" w:eastAsia="Times New Roman" w:hAnsi="Cambria"/>
      <w:b/>
      <w:bCs/>
      <w:i/>
      <w:iCs/>
      <w:color w:val="4F81BD"/>
      <w:sz w:val="20"/>
      <w:szCs w:val="20"/>
    </w:rPr>
  </w:style>
  <w:style w:type="paragraph" w:styleId="5">
    <w:name w:val="heading 5"/>
    <w:basedOn w:val="a"/>
    <w:next w:val="a"/>
    <w:link w:val="50"/>
    <w:qFormat/>
    <w:rsid w:val="00A36A9B"/>
    <w:pPr>
      <w:keepNext/>
      <w:keepLines/>
      <w:tabs>
        <w:tab w:val="num" w:pos="1008"/>
      </w:tabs>
      <w:spacing w:before="200" w:after="0"/>
      <w:ind w:left="1008" w:hanging="1008"/>
      <w:outlineLvl w:val="4"/>
    </w:pPr>
    <w:rPr>
      <w:rFonts w:ascii="Cambria" w:eastAsia="Times New Roman" w:hAnsi="Cambria"/>
      <w:color w:val="243F60"/>
      <w:sz w:val="20"/>
      <w:szCs w:val="20"/>
    </w:rPr>
  </w:style>
  <w:style w:type="paragraph" w:styleId="6">
    <w:name w:val="heading 6"/>
    <w:basedOn w:val="a"/>
    <w:next w:val="a"/>
    <w:link w:val="60"/>
    <w:qFormat/>
    <w:rsid w:val="00A36A9B"/>
    <w:pPr>
      <w:keepNext/>
      <w:keepLines/>
      <w:tabs>
        <w:tab w:val="num" w:pos="1152"/>
      </w:tabs>
      <w:spacing w:before="200" w:after="0"/>
      <w:ind w:left="1152" w:hanging="1152"/>
      <w:outlineLvl w:val="5"/>
    </w:pPr>
    <w:rPr>
      <w:rFonts w:ascii="Cambria" w:eastAsia="Times New Roman" w:hAnsi="Cambria"/>
      <w:i/>
      <w:iCs/>
      <w:color w:val="243F60"/>
      <w:sz w:val="20"/>
      <w:szCs w:val="20"/>
    </w:rPr>
  </w:style>
  <w:style w:type="paragraph" w:styleId="7">
    <w:name w:val="heading 7"/>
    <w:basedOn w:val="a"/>
    <w:next w:val="a"/>
    <w:link w:val="70"/>
    <w:qFormat/>
    <w:rsid w:val="00A36A9B"/>
    <w:pPr>
      <w:keepNext/>
      <w:keepLines/>
      <w:tabs>
        <w:tab w:val="num" w:pos="1296"/>
      </w:tabs>
      <w:spacing w:before="200" w:after="0"/>
      <w:ind w:left="1296" w:hanging="1296"/>
      <w:outlineLvl w:val="6"/>
    </w:pPr>
    <w:rPr>
      <w:rFonts w:ascii="Cambria" w:eastAsia="Times New Roman" w:hAnsi="Cambria"/>
      <w:i/>
      <w:iCs/>
      <w:color w:val="404040"/>
      <w:sz w:val="20"/>
      <w:szCs w:val="20"/>
    </w:rPr>
  </w:style>
  <w:style w:type="paragraph" w:styleId="8">
    <w:name w:val="heading 8"/>
    <w:basedOn w:val="a"/>
    <w:next w:val="a"/>
    <w:link w:val="80"/>
    <w:qFormat/>
    <w:rsid w:val="00A36A9B"/>
    <w:pPr>
      <w:keepNext/>
      <w:keepLines/>
      <w:tabs>
        <w:tab w:val="num" w:pos="1440"/>
      </w:tabs>
      <w:spacing w:before="200" w:after="0"/>
      <w:ind w:left="1440" w:hanging="1440"/>
      <w:outlineLvl w:val="7"/>
    </w:pPr>
    <w:rPr>
      <w:rFonts w:ascii="Cambria" w:eastAsia="Times New Roman" w:hAnsi="Cambria"/>
      <w:color w:val="404040"/>
      <w:sz w:val="20"/>
      <w:szCs w:val="20"/>
    </w:rPr>
  </w:style>
  <w:style w:type="paragraph" w:styleId="9">
    <w:name w:val="heading 9"/>
    <w:basedOn w:val="a"/>
    <w:next w:val="a"/>
    <w:link w:val="90"/>
    <w:qFormat/>
    <w:rsid w:val="00A36A9B"/>
    <w:pPr>
      <w:keepNext/>
      <w:keepLines/>
      <w:tabs>
        <w:tab w:val="num" w:pos="1584"/>
      </w:tabs>
      <w:spacing w:before="200" w:after="0"/>
      <w:ind w:left="1584" w:hanging="1584"/>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6A9B"/>
    <w:rPr>
      <w:rFonts w:ascii="Cambria" w:eastAsia="Times New Roman" w:hAnsi="Cambria" w:cs="Calibri"/>
      <w:b/>
      <w:bCs/>
      <w:color w:val="365F91"/>
      <w:sz w:val="28"/>
      <w:szCs w:val="28"/>
      <w:lang w:eastAsia="ar-SA"/>
    </w:rPr>
  </w:style>
  <w:style w:type="character" w:customStyle="1" w:styleId="20">
    <w:name w:val="Заголовок 2 Знак"/>
    <w:basedOn w:val="a0"/>
    <w:link w:val="2"/>
    <w:rsid w:val="00A36A9B"/>
    <w:rPr>
      <w:rFonts w:ascii="Cambria" w:eastAsia="Times New Roman" w:hAnsi="Cambria" w:cs="Calibri"/>
      <w:b/>
      <w:bCs/>
      <w:color w:val="4F81BD"/>
      <w:sz w:val="26"/>
      <w:szCs w:val="26"/>
      <w:lang w:eastAsia="ar-SA"/>
    </w:rPr>
  </w:style>
  <w:style w:type="character" w:customStyle="1" w:styleId="30">
    <w:name w:val="Заголовок 3 Знак"/>
    <w:basedOn w:val="a0"/>
    <w:link w:val="3"/>
    <w:rsid w:val="00A36A9B"/>
    <w:rPr>
      <w:rFonts w:ascii="Cambria" w:eastAsia="Times New Roman" w:hAnsi="Cambria" w:cs="Calibri"/>
      <w:b/>
      <w:bCs/>
      <w:color w:val="4F81BD"/>
      <w:sz w:val="20"/>
      <w:szCs w:val="20"/>
      <w:lang w:eastAsia="ar-SA"/>
    </w:rPr>
  </w:style>
  <w:style w:type="character" w:customStyle="1" w:styleId="40">
    <w:name w:val="Заголовок 4 Знак"/>
    <w:basedOn w:val="a0"/>
    <w:link w:val="4"/>
    <w:rsid w:val="00A36A9B"/>
    <w:rPr>
      <w:rFonts w:ascii="Cambria" w:eastAsia="Times New Roman" w:hAnsi="Cambria" w:cs="Calibri"/>
      <w:b/>
      <w:bCs/>
      <w:i/>
      <w:iCs/>
      <w:color w:val="4F81BD"/>
      <w:sz w:val="20"/>
      <w:szCs w:val="20"/>
      <w:lang w:eastAsia="ar-SA"/>
    </w:rPr>
  </w:style>
  <w:style w:type="character" w:customStyle="1" w:styleId="50">
    <w:name w:val="Заголовок 5 Знак"/>
    <w:basedOn w:val="a0"/>
    <w:link w:val="5"/>
    <w:rsid w:val="00A36A9B"/>
    <w:rPr>
      <w:rFonts w:ascii="Cambria" w:eastAsia="Times New Roman" w:hAnsi="Cambria" w:cs="Calibri"/>
      <w:color w:val="243F60"/>
      <w:sz w:val="20"/>
      <w:szCs w:val="20"/>
      <w:lang w:eastAsia="ar-SA"/>
    </w:rPr>
  </w:style>
  <w:style w:type="character" w:customStyle="1" w:styleId="60">
    <w:name w:val="Заголовок 6 Знак"/>
    <w:basedOn w:val="a0"/>
    <w:link w:val="6"/>
    <w:rsid w:val="00A36A9B"/>
    <w:rPr>
      <w:rFonts w:ascii="Cambria" w:eastAsia="Times New Roman" w:hAnsi="Cambria" w:cs="Calibri"/>
      <w:i/>
      <w:iCs/>
      <w:color w:val="243F60"/>
      <w:sz w:val="20"/>
      <w:szCs w:val="20"/>
      <w:lang w:eastAsia="ar-SA"/>
    </w:rPr>
  </w:style>
  <w:style w:type="character" w:customStyle="1" w:styleId="70">
    <w:name w:val="Заголовок 7 Знак"/>
    <w:basedOn w:val="a0"/>
    <w:link w:val="7"/>
    <w:rsid w:val="00A36A9B"/>
    <w:rPr>
      <w:rFonts w:ascii="Cambria" w:eastAsia="Times New Roman" w:hAnsi="Cambria" w:cs="Calibri"/>
      <w:i/>
      <w:iCs/>
      <w:color w:val="404040"/>
      <w:sz w:val="20"/>
      <w:szCs w:val="20"/>
      <w:lang w:eastAsia="ar-SA"/>
    </w:rPr>
  </w:style>
  <w:style w:type="character" w:customStyle="1" w:styleId="80">
    <w:name w:val="Заголовок 8 Знак"/>
    <w:basedOn w:val="a0"/>
    <w:link w:val="8"/>
    <w:rsid w:val="00A36A9B"/>
    <w:rPr>
      <w:rFonts w:ascii="Cambria" w:eastAsia="Times New Roman" w:hAnsi="Cambria" w:cs="Calibri"/>
      <w:color w:val="404040"/>
      <w:sz w:val="20"/>
      <w:szCs w:val="20"/>
      <w:lang w:eastAsia="ar-SA"/>
    </w:rPr>
  </w:style>
  <w:style w:type="character" w:customStyle="1" w:styleId="90">
    <w:name w:val="Заголовок 9 Знак"/>
    <w:basedOn w:val="a0"/>
    <w:link w:val="9"/>
    <w:rsid w:val="00A36A9B"/>
    <w:rPr>
      <w:rFonts w:ascii="Cambria" w:eastAsia="Times New Roman" w:hAnsi="Cambria" w:cs="Calibri"/>
      <w:i/>
      <w:iCs/>
      <w:color w:val="404040"/>
      <w:sz w:val="20"/>
      <w:szCs w:val="20"/>
      <w:lang w:eastAsia="ar-SA"/>
    </w:rPr>
  </w:style>
  <w:style w:type="character" w:customStyle="1" w:styleId="WW8Num1z0">
    <w:name w:val="WW8Num1z0"/>
    <w:rsid w:val="00A36A9B"/>
    <w:rPr>
      <w:rFonts w:ascii="Symbol" w:hAnsi="Symbol" w:cs="OpenSymbol"/>
    </w:rPr>
  </w:style>
  <w:style w:type="character" w:customStyle="1" w:styleId="WW8Num1z1">
    <w:name w:val="WW8Num1z1"/>
    <w:rsid w:val="00A36A9B"/>
    <w:rPr>
      <w:rFonts w:ascii="OpenSymbol" w:hAnsi="OpenSymbol" w:cs="OpenSymbol"/>
    </w:rPr>
  </w:style>
  <w:style w:type="character" w:customStyle="1" w:styleId="WW8Num3z0">
    <w:name w:val="WW8Num3z0"/>
    <w:rsid w:val="00A36A9B"/>
    <w:rPr>
      <w:rFonts w:ascii="Symbol" w:hAnsi="Symbol" w:cs="OpenSymbol"/>
    </w:rPr>
  </w:style>
  <w:style w:type="character" w:customStyle="1" w:styleId="WW8Num3z1">
    <w:name w:val="WW8Num3z1"/>
    <w:rsid w:val="00A36A9B"/>
    <w:rPr>
      <w:rFonts w:ascii="OpenSymbol" w:hAnsi="OpenSymbol" w:cs="OpenSymbol"/>
    </w:rPr>
  </w:style>
  <w:style w:type="character" w:customStyle="1" w:styleId="WW8Num4z0">
    <w:name w:val="WW8Num4z0"/>
    <w:rsid w:val="00A36A9B"/>
    <w:rPr>
      <w:rFonts w:ascii="Symbol" w:hAnsi="Symbol" w:cs="OpenSymbol"/>
    </w:rPr>
  </w:style>
  <w:style w:type="character" w:customStyle="1" w:styleId="WW8Num4z1">
    <w:name w:val="WW8Num4z1"/>
    <w:rsid w:val="00A36A9B"/>
    <w:rPr>
      <w:rFonts w:ascii="OpenSymbol" w:hAnsi="OpenSymbol" w:cs="OpenSymbol"/>
    </w:rPr>
  </w:style>
  <w:style w:type="character" w:customStyle="1" w:styleId="WW8Num5z0">
    <w:name w:val="WW8Num5z0"/>
    <w:rsid w:val="00A36A9B"/>
    <w:rPr>
      <w:rFonts w:ascii="Symbol" w:hAnsi="Symbol" w:cs="OpenSymbol"/>
    </w:rPr>
  </w:style>
  <w:style w:type="character" w:customStyle="1" w:styleId="WW8Num5z1">
    <w:name w:val="WW8Num5z1"/>
    <w:rsid w:val="00A36A9B"/>
    <w:rPr>
      <w:rFonts w:ascii="OpenSymbol" w:hAnsi="OpenSymbol" w:cs="OpenSymbol"/>
    </w:rPr>
  </w:style>
  <w:style w:type="character" w:customStyle="1" w:styleId="WW8Num8z0">
    <w:name w:val="WW8Num8z0"/>
    <w:rsid w:val="00A36A9B"/>
    <w:rPr>
      <w:rFonts w:ascii="Symbol" w:hAnsi="Symbol"/>
    </w:rPr>
  </w:style>
  <w:style w:type="character" w:customStyle="1" w:styleId="WW8Num8z1">
    <w:name w:val="WW8Num8z1"/>
    <w:rsid w:val="00A36A9B"/>
    <w:rPr>
      <w:rFonts w:ascii="Courier New" w:hAnsi="Courier New" w:cs="Courier New"/>
    </w:rPr>
  </w:style>
  <w:style w:type="character" w:customStyle="1" w:styleId="WW8Num8z2">
    <w:name w:val="WW8Num8z2"/>
    <w:rsid w:val="00A36A9B"/>
    <w:rPr>
      <w:rFonts w:ascii="Wingdings" w:hAnsi="Wingdings"/>
    </w:rPr>
  </w:style>
  <w:style w:type="character" w:customStyle="1" w:styleId="WW8Num9z0">
    <w:name w:val="WW8Num9z0"/>
    <w:rsid w:val="00A36A9B"/>
    <w:rPr>
      <w:rFonts w:ascii="Symbol" w:hAnsi="Symbol"/>
    </w:rPr>
  </w:style>
  <w:style w:type="character" w:customStyle="1" w:styleId="WW8Num9z1">
    <w:name w:val="WW8Num9z1"/>
    <w:rsid w:val="00A36A9B"/>
    <w:rPr>
      <w:rFonts w:ascii="Courier New" w:hAnsi="Courier New" w:cs="Courier New"/>
    </w:rPr>
  </w:style>
  <w:style w:type="character" w:customStyle="1" w:styleId="WW8Num9z2">
    <w:name w:val="WW8Num9z2"/>
    <w:rsid w:val="00A36A9B"/>
    <w:rPr>
      <w:rFonts w:ascii="Wingdings" w:hAnsi="Wingdings"/>
    </w:rPr>
  </w:style>
  <w:style w:type="character" w:customStyle="1" w:styleId="WW8Num10z0">
    <w:name w:val="WW8Num10z0"/>
    <w:rsid w:val="00A36A9B"/>
    <w:rPr>
      <w:rFonts w:ascii="Symbol" w:hAnsi="Symbol"/>
    </w:rPr>
  </w:style>
  <w:style w:type="character" w:customStyle="1" w:styleId="WW8Num10z1">
    <w:name w:val="WW8Num10z1"/>
    <w:rsid w:val="00A36A9B"/>
    <w:rPr>
      <w:rFonts w:ascii="Courier New" w:hAnsi="Courier New" w:cs="Courier New"/>
    </w:rPr>
  </w:style>
  <w:style w:type="character" w:customStyle="1" w:styleId="WW8Num10z2">
    <w:name w:val="WW8Num10z2"/>
    <w:rsid w:val="00A36A9B"/>
    <w:rPr>
      <w:rFonts w:ascii="Wingdings" w:hAnsi="Wingdings"/>
    </w:rPr>
  </w:style>
  <w:style w:type="character" w:customStyle="1" w:styleId="WW8Num11z0">
    <w:name w:val="WW8Num11z0"/>
    <w:rsid w:val="00A36A9B"/>
    <w:rPr>
      <w:rFonts w:ascii="Symbol" w:hAnsi="Symbol"/>
    </w:rPr>
  </w:style>
  <w:style w:type="character" w:customStyle="1" w:styleId="WW8Num11z1">
    <w:name w:val="WW8Num11z1"/>
    <w:rsid w:val="00A36A9B"/>
    <w:rPr>
      <w:rFonts w:ascii="Courier New" w:hAnsi="Courier New" w:cs="Courier New"/>
    </w:rPr>
  </w:style>
  <w:style w:type="character" w:customStyle="1" w:styleId="WW8Num11z2">
    <w:name w:val="WW8Num11z2"/>
    <w:rsid w:val="00A36A9B"/>
    <w:rPr>
      <w:rFonts w:ascii="Wingdings" w:hAnsi="Wingdings"/>
    </w:rPr>
  </w:style>
  <w:style w:type="character" w:customStyle="1" w:styleId="WW8Num13z0">
    <w:name w:val="WW8Num13z0"/>
    <w:rsid w:val="00A36A9B"/>
    <w:rPr>
      <w:rFonts w:ascii="Symbol" w:hAnsi="Symbol"/>
    </w:rPr>
  </w:style>
  <w:style w:type="character" w:customStyle="1" w:styleId="WW8Num13z1">
    <w:name w:val="WW8Num13z1"/>
    <w:rsid w:val="00A36A9B"/>
    <w:rPr>
      <w:rFonts w:ascii="Courier New" w:hAnsi="Courier New" w:cs="Courier New"/>
    </w:rPr>
  </w:style>
  <w:style w:type="character" w:customStyle="1" w:styleId="WW8Num13z2">
    <w:name w:val="WW8Num13z2"/>
    <w:rsid w:val="00A36A9B"/>
    <w:rPr>
      <w:rFonts w:ascii="Wingdings" w:hAnsi="Wingdings"/>
    </w:rPr>
  </w:style>
  <w:style w:type="character" w:customStyle="1" w:styleId="WW8Num14z0">
    <w:name w:val="WW8Num14z0"/>
    <w:rsid w:val="00A36A9B"/>
    <w:rPr>
      <w:rFonts w:ascii="Symbol" w:hAnsi="Symbol"/>
    </w:rPr>
  </w:style>
  <w:style w:type="character" w:customStyle="1" w:styleId="WW8Num14z1">
    <w:name w:val="WW8Num14z1"/>
    <w:rsid w:val="00A36A9B"/>
    <w:rPr>
      <w:rFonts w:ascii="Courier New" w:hAnsi="Courier New" w:cs="Courier New"/>
    </w:rPr>
  </w:style>
  <w:style w:type="character" w:customStyle="1" w:styleId="WW8Num14z2">
    <w:name w:val="WW8Num14z2"/>
    <w:rsid w:val="00A36A9B"/>
    <w:rPr>
      <w:rFonts w:ascii="Wingdings" w:hAnsi="Wingdings"/>
    </w:rPr>
  </w:style>
  <w:style w:type="character" w:customStyle="1" w:styleId="WW8Num17z0">
    <w:name w:val="WW8Num17z0"/>
    <w:rsid w:val="00A36A9B"/>
    <w:rPr>
      <w:rFonts w:ascii="Symbol" w:hAnsi="Symbol"/>
    </w:rPr>
  </w:style>
  <w:style w:type="character" w:customStyle="1" w:styleId="WW8Num17z1">
    <w:name w:val="WW8Num17z1"/>
    <w:rsid w:val="00A36A9B"/>
    <w:rPr>
      <w:rFonts w:ascii="Courier New" w:hAnsi="Courier New" w:cs="Courier New"/>
    </w:rPr>
  </w:style>
  <w:style w:type="character" w:customStyle="1" w:styleId="WW8Num17z2">
    <w:name w:val="WW8Num17z2"/>
    <w:rsid w:val="00A36A9B"/>
    <w:rPr>
      <w:rFonts w:ascii="Wingdings" w:hAnsi="Wingdings"/>
    </w:rPr>
  </w:style>
  <w:style w:type="character" w:customStyle="1" w:styleId="WW8Num18z0">
    <w:name w:val="WW8Num18z0"/>
    <w:rsid w:val="00A36A9B"/>
    <w:rPr>
      <w:rFonts w:ascii="Symbol" w:hAnsi="Symbol"/>
    </w:rPr>
  </w:style>
  <w:style w:type="character" w:customStyle="1" w:styleId="WW8Num18z1">
    <w:name w:val="WW8Num18z1"/>
    <w:rsid w:val="00A36A9B"/>
    <w:rPr>
      <w:rFonts w:ascii="Courier New" w:hAnsi="Courier New" w:cs="Courier New"/>
    </w:rPr>
  </w:style>
  <w:style w:type="character" w:customStyle="1" w:styleId="WW8Num18z2">
    <w:name w:val="WW8Num18z2"/>
    <w:rsid w:val="00A36A9B"/>
    <w:rPr>
      <w:rFonts w:ascii="Wingdings" w:hAnsi="Wingdings"/>
    </w:rPr>
  </w:style>
  <w:style w:type="character" w:customStyle="1" w:styleId="WW8Num20z0">
    <w:name w:val="WW8Num20z0"/>
    <w:rsid w:val="00A36A9B"/>
    <w:rPr>
      <w:rFonts w:ascii="Symbol" w:hAnsi="Symbol"/>
    </w:rPr>
  </w:style>
  <w:style w:type="character" w:customStyle="1" w:styleId="WW8Num20z1">
    <w:name w:val="WW8Num20z1"/>
    <w:rsid w:val="00A36A9B"/>
    <w:rPr>
      <w:rFonts w:ascii="Courier New" w:hAnsi="Courier New" w:cs="Courier New"/>
    </w:rPr>
  </w:style>
  <w:style w:type="character" w:customStyle="1" w:styleId="WW8Num20z2">
    <w:name w:val="WW8Num20z2"/>
    <w:rsid w:val="00A36A9B"/>
    <w:rPr>
      <w:rFonts w:ascii="Wingdings" w:hAnsi="Wingdings"/>
    </w:rPr>
  </w:style>
  <w:style w:type="character" w:customStyle="1" w:styleId="WW8Num22z0">
    <w:name w:val="WW8Num22z0"/>
    <w:rsid w:val="00A36A9B"/>
    <w:rPr>
      <w:rFonts w:ascii="Symbol" w:hAnsi="Symbol"/>
    </w:rPr>
  </w:style>
  <w:style w:type="character" w:customStyle="1" w:styleId="WW8Num22z1">
    <w:name w:val="WW8Num22z1"/>
    <w:rsid w:val="00A36A9B"/>
    <w:rPr>
      <w:rFonts w:ascii="Courier New" w:hAnsi="Courier New" w:cs="Courier New"/>
    </w:rPr>
  </w:style>
  <w:style w:type="character" w:customStyle="1" w:styleId="WW8Num22z2">
    <w:name w:val="WW8Num22z2"/>
    <w:rsid w:val="00A36A9B"/>
    <w:rPr>
      <w:rFonts w:ascii="Wingdings" w:hAnsi="Wingdings"/>
    </w:rPr>
  </w:style>
  <w:style w:type="character" w:customStyle="1" w:styleId="WW8Num24z0">
    <w:name w:val="WW8Num24z0"/>
    <w:rsid w:val="00A36A9B"/>
    <w:rPr>
      <w:rFonts w:ascii="Symbol" w:hAnsi="Symbol"/>
    </w:rPr>
  </w:style>
  <w:style w:type="character" w:customStyle="1" w:styleId="WW8Num24z1">
    <w:name w:val="WW8Num24z1"/>
    <w:rsid w:val="00A36A9B"/>
    <w:rPr>
      <w:rFonts w:ascii="Courier New" w:hAnsi="Courier New" w:cs="Courier New"/>
    </w:rPr>
  </w:style>
  <w:style w:type="character" w:customStyle="1" w:styleId="WW8Num24z2">
    <w:name w:val="WW8Num24z2"/>
    <w:rsid w:val="00A36A9B"/>
    <w:rPr>
      <w:rFonts w:ascii="Wingdings" w:hAnsi="Wingdings"/>
    </w:rPr>
  </w:style>
  <w:style w:type="character" w:customStyle="1" w:styleId="WW8Num25z0">
    <w:name w:val="WW8Num25z0"/>
    <w:rsid w:val="00A36A9B"/>
    <w:rPr>
      <w:rFonts w:ascii="Symbol" w:hAnsi="Symbol"/>
    </w:rPr>
  </w:style>
  <w:style w:type="character" w:customStyle="1" w:styleId="WW8Num25z1">
    <w:name w:val="WW8Num25z1"/>
    <w:rsid w:val="00A36A9B"/>
    <w:rPr>
      <w:rFonts w:ascii="Courier New" w:hAnsi="Courier New" w:cs="Courier New"/>
    </w:rPr>
  </w:style>
  <w:style w:type="character" w:customStyle="1" w:styleId="WW8Num25z2">
    <w:name w:val="WW8Num25z2"/>
    <w:rsid w:val="00A36A9B"/>
    <w:rPr>
      <w:rFonts w:ascii="Wingdings" w:hAnsi="Wingdings"/>
    </w:rPr>
  </w:style>
  <w:style w:type="character" w:customStyle="1" w:styleId="WW8Num27z0">
    <w:name w:val="WW8Num27z0"/>
    <w:rsid w:val="00A36A9B"/>
    <w:rPr>
      <w:rFonts w:ascii="Symbol" w:hAnsi="Symbol"/>
    </w:rPr>
  </w:style>
  <w:style w:type="character" w:customStyle="1" w:styleId="WW8Num27z1">
    <w:name w:val="WW8Num27z1"/>
    <w:rsid w:val="00A36A9B"/>
    <w:rPr>
      <w:rFonts w:ascii="Courier New" w:hAnsi="Courier New" w:cs="Courier New"/>
    </w:rPr>
  </w:style>
  <w:style w:type="character" w:customStyle="1" w:styleId="WW8Num27z2">
    <w:name w:val="WW8Num27z2"/>
    <w:rsid w:val="00A36A9B"/>
    <w:rPr>
      <w:rFonts w:ascii="Wingdings" w:hAnsi="Wingdings"/>
    </w:rPr>
  </w:style>
  <w:style w:type="character" w:customStyle="1" w:styleId="WW8Num28z0">
    <w:name w:val="WW8Num28z0"/>
    <w:rsid w:val="00A36A9B"/>
    <w:rPr>
      <w:rFonts w:ascii="Symbol" w:hAnsi="Symbol"/>
    </w:rPr>
  </w:style>
  <w:style w:type="character" w:customStyle="1" w:styleId="WW8Num28z1">
    <w:name w:val="WW8Num28z1"/>
    <w:rsid w:val="00A36A9B"/>
    <w:rPr>
      <w:rFonts w:ascii="Courier New" w:hAnsi="Courier New" w:cs="Courier New"/>
    </w:rPr>
  </w:style>
  <w:style w:type="character" w:customStyle="1" w:styleId="WW8Num28z2">
    <w:name w:val="WW8Num28z2"/>
    <w:rsid w:val="00A36A9B"/>
    <w:rPr>
      <w:rFonts w:ascii="Wingdings" w:hAnsi="Wingdings"/>
    </w:rPr>
  </w:style>
  <w:style w:type="character" w:customStyle="1" w:styleId="WW8Num30z0">
    <w:name w:val="WW8Num30z0"/>
    <w:rsid w:val="00A36A9B"/>
    <w:rPr>
      <w:rFonts w:ascii="Symbol" w:hAnsi="Symbol"/>
    </w:rPr>
  </w:style>
  <w:style w:type="character" w:customStyle="1" w:styleId="WW8Num30z1">
    <w:name w:val="WW8Num30z1"/>
    <w:rsid w:val="00A36A9B"/>
    <w:rPr>
      <w:rFonts w:ascii="Courier New" w:hAnsi="Courier New" w:cs="Courier New"/>
    </w:rPr>
  </w:style>
  <w:style w:type="character" w:customStyle="1" w:styleId="WW8Num30z2">
    <w:name w:val="WW8Num30z2"/>
    <w:rsid w:val="00A36A9B"/>
    <w:rPr>
      <w:rFonts w:ascii="Wingdings" w:hAnsi="Wingdings"/>
    </w:rPr>
  </w:style>
  <w:style w:type="character" w:customStyle="1" w:styleId="WW8Num32z0">
    <w:name w:val="WW8Num32z0"/>
    <w:rsid w:val="00A36A9B"/>
    <w:rPr>
      <w:rFonts w:ascii="Symbol" w:hAnsi="Symbol"/>
    </w:rPr>
  </w:style>
  <w:style w:type="character" w:customStyle="1" w:styleId="WW8Num32z1">
    <w:name w:val="WW8Num32z1"/>
    <w:rsid w:val="00A36A9B"/>
    <w:rPr>
      <w:rFonts w:ascii="Courier New" w:hAnsi="Courier New" w:cs="Courier New"/>
    </w:rPr>
  </w:style>
  <w:style w:type="character" w:customStyle="1" w:styleId="WW8Num32z2">
    <w:name w:val="WW8Num32z2"/>
    <w:rsid w:val="00A36A9B"/>
    <w:rPr>
      <w:rFonts w:ascii="Wingdings" w:hAnsi="Wingdings"/>
    </w:rPr>
  </w:style>
  <w:style w:type="character" w:customStyle="1" w:styleId="WW8Num33z0">
    <w:name w:val="WW8Num33z0"/>
    <w:rsid w:val="00A36A9B"/>
    <w:rPr>
      <w:rFonts w:ascii="Symbol" w:hAnsi="Symbol"/>
    </w:rPr>
  </w:style>
  <w:style w:type="character" w:customStyle="1" w:styleId="WW8Num33z1">
    <w:name w:val="WW8Num33z1"/>
    <w:rsid w:val="00A36A9B"/>
    <w:rPr>
      <w:rFonts w:ascii="Courier New" w:hAnsi="Courier New" w:cs="Courier New"/>
    </w:rPr>
  </w:style>
  <w:style w:type="character" w:customStyle="1" w:styleId="WW8Num33z2">
    <w:name w:val="WW8Num33z2"/>
    <w:rsid w:val="00A36A9B"/>
    <w:rPr>
      <w:rFonts w:ascii="Wingdings" w:hAnsi="Wingdings"/>
    </w:rPr>
  </w:style>
  <w:style w:type="character" w:customStyle="1" w:styleId="WW8Num34z1">
    <w:name w:val="WW8Num34z1"/>
    <w:rsid w:val="00A36A9B"/>
    <w:rPr>
      <w:rFonts w:ascii="Courier New" w:hAnsi="Courier New" w:cs="Courier New"/>
    </w:rPr>
  </w:style>
  <w:style w:type="character" w:customStyle="1" w:styleId="WW8Num34z2">
    <w:name w:val="WW8Num34z2"/>
    <w:rsid w:val="00A36A9B"/>
    <w:rPr>
      <w:rFonts w:ascii="Wingdings" w:hAnsi="Wingdings"/>
    </w:rPr>
  </w:style>
  <w:style w:type="character" w:customStyle="1" w:styleId="WW8Num34z3">
    <w:name w:val="WW8Num34z3"/>
    <w:rsid w:val="00A36A9B"/>
    <w:rPr>
      <w:rFonts w:ascii="Symbol" w:hAnsi="Symbol"/>
    </w:rPr>
  </w:style>
  <w:style w:type="character" w:customStyle="1" w:styleId="WW8Num35z0">
    <w:name w:val="WW8Num35z0"/>
    <w:rsid w:val="00A36A9B"/>
    <w:rPr>
      <w:rFonts w:ascii="Symbol" w:hAnsi="Symbol"/>
    </w:rPr>
  </w:style>
  <w:style w:type="character" w:customStyle="1" w:styleId="WW8Num35z1">
    <w:name w:val="WW8Num35z1"/>
    <w:rsid w:val="00A36A9B"/>
    <w:rPr>
      <w:rFonts w:ascii="Courier New" w:hAnsi="Courier New" w:cs="Courier New"/>
    </w:rPr>
  </w:style>
  <w:style w:type="character" w:customStyle="1" w:styleId="WW8Num35z2">
    <w:name w:val="WW8Num35z2"/>
    <w:rsid w:val="00A36A9B"/>
    <w:rPr>
      <w:rFonts w:ascii="Wingdings" w:hAnsi="Wingdings"/>
    </w:rPr>
  </w:style>
  <w:style w:type="character" w:customStyle="1" w:styleId="WW8Num37z0">
    <w:name w:val="WW8Num37z0"/>
    <w:rsid w:val="00A36A9B"/>
    <w:rPr>
      <w:rFonts w:ascii="Symbol" w:hAnsi="Symbol"/>
    </w:rPr>
  </w:style>
  <w:style w:type="character" w:customStyle="1" w:styleId="WW8Num37z1">
    <w:name w:val="WW8Num37z1"/>
    <w:rsid w:val="00A36A9B"/>
    <w:rPr>
      <w:rFonts w:ascii="Courier New" w:hAnsi="Courier New" w:cs="Courier New"/>
    </w:rPr>
  </w:style>
  <w:style w:type="character" w:customStyle="1" w:styleId="WW8Num37z2">
    <w:name w:val="WW8Num37z2"/>
    <w:rsid w:val="00A36A9B"/>
    <w:rPr>
      <w:rFonts w:ascii="Wingdings" w:hAnsi="Wingdings"/>
    </w:rPr>
  </w:style>
  <w:style w:type="character" w:customStyle="1" w:styleId="WW8Num38z0">
    <w:name w:val="WW8Num38z0"/>
    <w:rsid w:val="00A36A9B"/>
    <w:rPr>
      <w:rFonts w:ascii="Symbol" w:hAnsi="Symbol"/>
    </w:rPr>
  </w:style>
  <w:style w:type="character" w:customStyle="1" w:styleId="WW8Num38z1">
    <w:name w:val="WW8Num38z1"/>
    <w:rsid w:val="00A36A9B"/>
    <w:rPr>
      <w:rFonts w:ascii="Courier New" w:hAnsi="Courier New" w:cs="Courier New"/>
    </w:rPr>
  </w:style>
  <w:style w:type="character" w:customStyle="1" w:styleId="WW8Num38z2">
    <w:name w:val="WW8Num38z2"/>
    <w:rsid w:val="00A36A9B"/>
    <w:rPr>
      <w:rFonts w:ascii="Wingdings" w:hAnsi="Wingdings"/>
    </w:rPr>
  </w:style>
  <w:style w:type="character" w:customStyle="1" w:styleId="WW8Num40z0">
    <w:name w:val="WW8Num40z0"/>
    <w:rsid w:val="00A36A9B"/>
    <w:rPr>
      <w:rFonts w:ascii="Symbol" w:hAnsi="Symbol"/>
    </w:rPr>
  </w:style>
  <w:style w:type="character" w:customStyle="1" w:styleId="WW8Num40z1">
    <w:name w:val="WW8Num40z1"/>
    <w:rsid w:val="00A36A9B"/>
    <w:rPr>
      <w:rFonts w:ascii="Courier New" w:hAnsi="Courier New" w:cs="Courier New"/>
    </w:rPr>
  </w:style>
  <w:style w:type="character" w:customStyle="1" w:styleId="WW8Num40z2">
    <w:name w:val="WW8Num40z2"/>
    <w:rsid w:val="00A36A9B"/>
    <w:rPr>
      <w:rFonts w:ascii="Wingdings" w:hAnsi="Wingdings"/>
    </w:rPr>
  </w:style>
  <w:style w:type="character" w:customStyle="1" w:styleId="WW8Num41z0">
    <w:name w:val="WW8Num41z0"/>
    <w:rsid w:val="00A36A9B"/>
    <w:rPr>
      <w:rFonts w:ascii="Symbol" w:hAnsi="Symbol"/>
    </w:rPr>
  </w:style>
  <w:style w:type="character" w:customStyle="1" w:styleId="WW8Num41z1">
    <w:name w:val="WW8Num41z1"/>
    <w:rsid w:val="00A36A9B"/>
    <w:rPr>
      <w:rFonts w:ascii="Courier New" w:hAnsi="Courier New" w:cs="Courier New"/>
    </w:rPr>
  </w:style>
  <w:style w:type="character" w:customStyle="1" w:styleId="WW8Num41z2">
    <w:name w:val="WW8Num41z2"/>
    <w:rsid w:val="00A36A9B"/>
    <w:rPr>
      <w:rFonts w:ascii="Wingdings" w:hAnsi="Wingdings"/>
    </w:rPr>
  </w:style>
  <w:style w:type="character" w:customStyle="1" w:styleId="WW8Num42z0">
    <w:name w:val="WW8Num42z0"/>
    <w:rsid w:val="00A36A9B"/>
    <w:rPr>
      <w:rFonts w:ascii="Symbol" w:hAnsi="Symbol"/>
    </w:rPr>
  </w:style>
  <w:style w:type="character" w:customStyle="1" w:styleId="WW8Num42z1">
    <w:name w:val="WW8Num42z1"/>
    <w:rsid w:val="00A36A9B"/>
    <w:rPr>
      <w:rFonts w:ascii="Courier New" w:hAnsi="Courier New" w:cs="Courier New"/>
    </w:rPr>
  </w:style>
  <w:style w:type="character" w:customStyle="1" w:styleId="WW8Num42z2">
    <w:name w:val="WW8Num42z2"/>
    <w:rsid w:val="00A36A9B"/>
    <w:rPr>
      <w:rFonts w:ascii="Wingdings" w:hAnsi="Wingdings"/>
    </w:rPr>
  </w:style>
  <w:style w:type="character" w:customStyle="1" w:styleId="WW8Num43z0">
    <w:name w:val="WW8Num43z0"/>
    <w:rsid w:val="00A36A9B"/>
    <w:rPr>
      <w:rFonts w:ascii="Symbol" w:hAnsi="Symbol"/>
    </w:rPr>
  </w:style>
  <w:style w:type="character" w:customStyle="1" w:styleId="WW8Num43z1">
    <w:name w:val="WW8Num43z1"/>
    <w:rsid w:val="00A36A9B"/>
    <w:rPr>
      <w:rFonts w:ascii="Courier New" w:hAnsi="Courier New" w:cs="Courier New"/>
    </w:rPr>
  </w:style>
  <w:style w:type="character" w:customStyle="1" w:styleId="WW8Num43z2">
    <w:name w:val="WW8Num43z2"/>
    <w:rsid w:val="00A36A9B"/>
    <w:rPr>
      <w:rFonts w:ascii="Wingdings" w:hAnsi="Wingdings"/>
    </w:rPr>
  </w:style>
  <w:style w:type="character" w:customStyle="1" w:styleId="WW8Num44z0">
    <w:name w:val="WW8Num44z0"/>
    <w:rsid w:val="00A36A9B"/>
    <w:rPr>
      <w:rFonts w:ascii="Symbol" w:hAnsi="Symbol"/>
    </w:rPr>
  </w:style>
  <w:style w:type="character" w:customStyle="1" w:styleId="WW8Num44z1">
    <w:name w:val="WW8Num44z1"/>
    <w:rsid w:val="00A36A9B"/>
    <w:rPr>
      <w:rFonts w:ascii="Courier New" w:hAnsi="Courier New" w:cs="Courier New"/>
    </w:rPr>
  </w:style>
  <w:style w:type="character" w:customStyle="1" w:styleId="WW8Num44z2">
    <w:name w:val="WW8Num44z2"/>
    <w:rsid w:val="00A36A9B"/>
    <w:rPr>
      <w:rFonts w:ascii="Wingdings" w:hAnsi="Wingdings"/>
    </w:rPr>
  </w:style>
  <w:style w:type="character" w:customStyle="1" w:styleId="WW8Num45z0">
    <w:name w:val="WW8Num45z0"/>
    <w:rsid w:val="00A36A9B"/>
    <w:rPr>
      <w:rFonts w:ascii="Symbol" w:hAnsi="Symbol"/>
    </w:rPr>
  </w:style>
  <w:style w:type="character" w:customStyle="1" w:styleId="WW8Num45z1">
    <w:name w:val="WW8Num45z1"/>
    <w:rsid w:val="00A36A9B"/>
    <w:rPr>
      <w:rFonts w:ascii="Courier New" w:hAnsi="Courier New" w:cs="Courier New"/>
    </w:rPr>
  </w:style>
  <w:style w:type="character" w:customStyle="1" w:styleId="WW8Num45z2">
    <w:name w:val="WW8Num45z2"/>
    <w:rsid w:val="00A36A9B"/>
    <w:rPr>
      <w:rFonts w:ascii="Wingdings" w:hAnsi="Wingdings"/>
    </w:rPr>
  </w:style>
  <w:style w:type="character" w:customStyle="1" w:styleId="WW8Num46z0">
    <w:name w:val="WW8Num46z0"/>
    <w:rsid w:val="00A36A9B"/>
    <w:rPr>
      <w:rFonts w:ascii="Symbol" w:hAnsi="Symbol"/>
    </w:rPr>
  </w:style>
  <w:style w:type="character" w:customStyle="1" w:styleId="WW8Num46z1">
    <w:name w:val="WW8Num46z1"/>
    <w:rsid w:val="00A36A9B"/>
    <w:rPr>
      <w:rFonts w:ascii="Courier New" w:hAnsi="Courier New" w:cs="Courier New"/>
    </w:rPr>
  </w:style>
  <w:style w:type="character" w:customStyle="1" w:styleId="WW8Num46z2">
    <w:name w:val="WW8Num46z2"/>
    <w:rsid w:val="00A36A9B"/>
    <w:rPr>
      <w:rFonts w:ascii="Wingdings" w:hAnsi="Wingdings"/>
    </w:rPr>
  </w:style>
  <w:style w:type="character" w:customStyle="1" w:styleId="WW8Num47z1">
    <w:name w:val="WW8Num47z1"/>
    <w:rsid w:val="00A36A9B"/>
    <w:rPr>
      <w:rFonts w:ascii="Courier New" w:hAnsi="Courier New" w:cs="Courier New"/>
    </w:rPr>
  </w:style>
  <w:style w:type="character" w:customStyle="1" w:styleId="WW8Num47z2">
    <w:name w:val="WW8Num47z2"/>
    <w:rsid w:val="00A36A9B"/>
    <w:rPr>
      <w:rFonts w:ascii="Wingdings" w:hAnsi="Wingdings"/>
    </w:rPr>
  </w:style>
  <w:style w:type="character" w:customStyle="1" w:styleId="WW8Num47z3">
    <w:name w:val="WW8Num47z3"/>
    <w:rsid w:val="00A36A9B"/>
    <w:rPr>
      <w:rFonts w:ascii="Symbol" w:hAnsi="Symbol"/>
    </w:rPr>
  </w:style>
  <w:style w:type="character" w:customStyle="1" w:styleId="WW8Num48z0">
    <w:name w:val="WW8Num48z0"/>
    <w:rsid w:val="00A36A9B"/>
    <w:rPr>
      <w:rFonts w:ascii="Symbol" w:hAnsi="Symbol"/>
    </w:rPr>
  </w:style>
  <w:style w:type="character" w:customStyle="1" w:styleId="WW8Num48z1">
    <w:name w:val="WW8Num48z1"/>
    <w:rsid w:val="00A36A9B"/>
    <w:rPr>
      <w:rFonts w:ascii="Courier New" w:hAnsi="Courier New" w:cs="Courier New"/>
    </w:rPr>
  </w:style>
  <w:style w:type="character" w:customStyle="1" w:styleId="WW8Num48z2">
    <w:name w:val="WW8Num48z2"/>
    <w:rsid w:val="00A36A9B"/>
    <w:rPr>
      <w:rFonts w:ascii="Wingdings" w:hAnsi="Wingdings"/>
    </w:rPr>
  </w:style>
  <w:style w:type="character" w:customStyle="1" w:styleId="WW8Num49z0">
    <w:name w:val="WW8Num49z0"/>
    <w:rsid w:val="00A36A9B"/>
    <w:rPr>
      <w:rFonts w:ascii="Symbol" w:hAnsi="Symbol"/>
    </w:rPr>
  </w:style>
  <w:style w:type="character" w:customStyle="1" w:styleId="WW8Num49z1">
    <w:name w:val="WW8Num49z1"/>
    <w:rsid w:val="00A36A9B"/>
    <w:rPr>
      <w:rFonts w:ascii="Courier New" w:hAnsi="Courier New" w:cs="Courier New"/>
    </w:rPr>
  </w:style>
  <w:style w:type="character" w:customStyle="1" w:styleId="WW8Num49z2">
    <w:name w:val="WW8Num49z2"/>
    <w:rsid w:val="00A36A9B"/>
    <w:rPr>
      <w:rFonts w:ascii="Wingdings" w:hAnsi="Wingdings"/>
    </w:rPr>
  </w:style>
  <w:style w:type="character" w:customStyle="1" w:styleId="WW8Num50z0">
    <w:name w:val="WW8Num50z0"/>
    <w:rsid w:val="00A36A9B"/>
    <w:rPr>
      <w:rFonts w:ascii="Symbol" w:hAnsi="Symbol"/>
    </w:rPr>
  </w:style>
  <w:style w:type="character" w:customStyle="1" w:styleId="WW8Num50z1">
    <w:name w:val="WW8Num50z1"/>
    <w:rsid w:val="00A36A9B"/>
    <w:rPr>
      <w:rFonts w:ascii="Courier New" w:hAnsi="Courier New" w:cs="Courier New"/>
    </w:rPr>
  </w:style>
  <w:style w:type="character" w:customStyle="1" w:styleId="WW8Num50z2">
    <w:name w:val="WW8Num50z2"/>
    <w:rsid w:val="00A36A9B"/>
    <w:rPr>
      <w:rFonts w:ascii="Wingdings" w:hAnsi="Wingdings"/>
    </w:rPr>
  </w:style>
  <w:style w:type="character" w:customStyle="1" w:styleId="WW8Num51z0">
    <w:name w:val="WW8Num51z0"/>
    <w:rsid w:val="00A36A9B"/>
    <w:rPr>
      <w:rFonts w:ascii="Symbol" w:hAnsi="Symbol"/>
    </w:rPr>
  </w:style>
  <w:style w:type="character" w:customStyle="1" w:styleId="WW8Num51z1">
    <w:name w:val="WW8Num51z1"/>
    <w:rsid w:val="00A36A9B"/>
    <w:rPr>
      <w:rFonts w:ascii="Courier New" w:hAnsi="Courier New" w:cs="Courier New"/>
    </w:rPr>
  </w:style>
  <w:style w:type="character" w:customStyle="1" w:styleId="WW8Num51z2">
    <w:name w:val="WW8Num51z2"/>
    <w:rsid w:val="00A36A9B"/>
    <w:rPr>
      <w:rFonts w:ascii="Wingdings" w:hAnsi="Wingdings"/>
    </w:rPr>
  </w:style>
  <w:style w:type="character" w:customStyle="1" w:styleId="WW8Num52z0">
    <w:name w:val="WW8Num52z0"/>
    <w:rsid w:val="00A36A9B"/>
    <w:rPr>
      <w:rFonts w:ascii="Symbol" w:hAnsi="Symbol"/>
    </w:rPr>
  </w:style>
  <w:style w:type="character" w:customStyle="1" w:styleId="WW8Num52z1">
    <w:name w:val="WW8Num52z1"/>
    <w:rsid w:val="00A36A9B"/>
    <w:rPr>
      <w:rFonts w:ascii="Courier New" w:hAnsi="Courier New" w:cs="Courier New"/>
    </w:rPr>
  </w:style>
  <w:style w:type="character" w:customStyle="1" w:styleId="WW8Num52z2">
    <w:name w:val="WW8Num52z2"/>
    <w:rsid w:val="00A36A9B"/>
    <w:rPr>
      <w:rFonts w:ascii="Wingdings" w:hAnsi="Wingdings"/>
    </w:rPr>
  </w:style>
  <w:style w:type="character" w:customStyle="1" w:styleId="WW8Num53z0">
    <w:name w:val="WW8Num53z0"/>
    <w:rsid w:val="00A36A9B"/>
    <w:rPr>
      <w:rFonts w:ascii="Symbol" w:hAnsi="Symbol"/>
    </w:rPr>
  </w:style>
  <w:style w:type="character" w:customStyle="1" w:styleId="WW8Num53z1">
    <w:name w:val="WW8Num53z1"/>
    <w:rsid w:val="00A36A9B"/>
    <w:rPr>
      <w:rFonts w:ascii="Courier New" w:hAnsi="Courier New" w:cs="Courier New"/>
    </w:rPr>
  </w:style>
  <w:style w:type="character" w:customStyle="1" w:styleId="WW8Num53z2">
    <w:name w:val="WW8Num53z2"/>
    <w:rsid w:val="00A36A9B"/>
    <w:rPr>
      <w:rFonts w:ascii="Wingdings" w:hAnsi="Wingdings"/>
    </w:rPr>
  </w:style>
  <w:style w:type="character" w:customStyle="1" w:styleId="WW8Num54z0">
    <w:name w:val="WW8Num54z0"/>
    <w:rsid w:val="00A36A9B"/>
    <w:rPr>
      <w:rFonts w:ascii="Symbol" w:hAnsi="Symbol"/>
    </w:rPr>
  </w:style>
  <w:style w:type="character" w:customStyle="1" w:styleId="WW8Num54z1">
    <w:name w:val="WW8Num54z1"/>
    <w:rsid w:val="00A36A9B"/>
    <w:rPr>
      <w:rFonts w:ascii="Courier New" w:hAnsi="Courier New" w:cs="Courier New"/>
    </w:rPr>
  </w:style>
  <w:style w:type="character" w:customStyle="1" w:styleId="WW8Num54z2">
    <w:name w:val="WW8Num54z2"/>
    <w:rsid w:val="00A36A9B"/>
    <w:rPr>
      <w:rFonts w:ascii="Wingdings" w:hAnsi="Wingdings"/>
    </w:rPr>
  </w:style>
  <w:style w:type="character" w:customStyle="1" w:styleId="WW8Num55z0">
    <w:name w:val="WW8Num55z0"/>
    <w:rsid w:val="00A36A9B"/>
    <w:rPr>
      <w:rFonts w:ascii="Symbol" w:hAnsi="Symbol"/>
    </w:rPr>
  </w:style>
  <w:style w:type="character" w:customStyle="1" w:styleId="WW8Num55z1">
    <w:name w:val="WW8Num55z1"/>
    <w:rsid w:val="00A36A9B"/>
    <w:rPr>
      <w:rFonts w:ascii="Courier New" w:hAnsi="Courier New" w:cs="Courier New"/>
    </w:rPr>
  </w:style>
  <w:style w:type="character" w:customStyle="1" w:styleId="WW8Num55z2">
    <w:name w:val="WW8Num55z2"/>
    <w:rsid w:val="00A36A9B"/>
    <w:rPr>
      <w:rFonts w:ascii="Wingdings" w:hAnsi="Wingdings"/>
    </w:rPr>
  </w:style>
  <w:style w:type="character" w:customStyle="1" w:styleId="WW8Num56z0">
    <w:name w:val="WW8Num56z0"/>
    <w:rsid w:val="00A36A9B"/>
    <w:rPr>
      <w:rFonts w:ascii="Symbol" w:hAnsi="Symbol"/>
    </w:rPr>
  </w:style>
  <w:style w:type="character" w:customStyle="1" w:styleId="WW8Num56z1">
    <w:name w:val="WW8Num56z1"/>
    <w:rsid w:val="00A36A9B"/>
    <w:rPr>
      <w:rFonts w:ascii="Courier New" w:hAnsi="Courier New" w:cs="Courier New"/>
    </w:rPr>
  </w:style>
  <w:style w:type="character" w:customStyle="1" w:styleId="WW8Num56z2">
    <w:name w:val="WW8Num56z2"/>
    <w:rsid w:val="00A36A9B"/>
    <w:rPr>
      <w:rFonts w:ascii="Wingdings" w:hAnsi="Wingdings"/>
    </w:rPr>
  </w:style>
  <w:style w:type="character" w:customStyle="1" w:styleId="WW8Num57z0">
    <w:name w:val="WW8Num57z0"/>
    <w:rsid w:val="00A36A9B"/>
    <w:rPr>
      <w:rFonts w:ascii="Symbol" w:hAnsi="Symbol"/>
    </w:rPr>
  </w:style>
  <w:style w:type="character" w:customStyle="1" w:styleId="WW8Num57z1">
    <w:name w:val="WW8Num57z1"/>
    <w:rsid w:val="00A36A9B"/>
    <w:rPr>
      <w:rFonts w:ascii="Courier New" w:hAnsi="Courier New" w:cs="Courier New"/>
    </w:rPr>
  </w:style>
  <w:style w:type="character" w:customStyle="1" w:styleId="WW8Num57z2">
    <w:name w:val="WW8Num57z2"/>
    <w:rsid w:val="00A36A9B"/>
    <w:rPr>
      <w:rFonts w:ascii="Wingdings" w:hAnsi="Wingdings"/>
    </w:rPr>
  </w:style>
  <w:style w:type="character" w:customStyle="1" w:styleId="WW8Num58z0">
    <w:name w:val="WW8Num58z0"/>
    <w:rsid w:val="00A36A9B"/>
    <w:rPr>
      <w:rFonts w:ascii="Symbol" w:hAnsi="Symbol"/>
    </w:rPr>
  </w:style>
  <w:style w:type="character" w:customStyle="1" w:styleId="WW8Num58z1">
    <w:name w:val="WW8Num58z1"/>
    <w:rsid w:val="00A36A9B"/>
    <w:rPr>
      <w:rFonts w:ascii="Courier New" w:hAnsi="Courier New" w:cs="Courier New"/>
    </w:rPr>
  </w:style>
  <w:style w:type="character" w:customStyle="1" w:styleId="WW8Num58z2">
    <w:name w:val="WW8Num58z2"/>
    <w:rsid w:val="00A36A9B"/>
    <w:rPr>
      <w:rFonts w:ascii="Wingdings" w:hAnsi="Wingdings"/>
    </w:rPr>
  </w:style>
  <w:style w:type="character" w:customStyle="1" w:styleId="WW8Num59z0">
    <w:name w:val="WW8Num59z0"/>
    <w:rsid w:val="00A36A9B"/>
    <w:rPr>
      <w:rFonts w:ascii="Symbol" w:hAnsi="Symbol"/>
    </w:rPr>
  </w:style>
  <w:style w:type="character" w:customStyle="1" w:styleId="WW8Num59z1">
    <w:name w:val="WW8Num59z1"/>
    <w:rsid w:val="00A36A9B"/>
    <w:rPr>
      <w:rFonts w:ascii="Courier New" w:hAnsi="Courier New" w:cs="Courier New"/>
    </w:rPr>
  </w:style>
  <w:style w:type="character" w:customStyle="1" w:styleId="WW8Num59z2">
    <w:name w:val="WW8Num59z2"/>
    <w:rsid w:val="00A36A9B"/>
    <w:rPr>
      <w:rFonts w:ascii="Wingdings" w:hAnsi="Wingdings"/>
    </w:rPr>
  </w:style>
  <w:style w:type="character" w:customStyle="1" w:styleId="WW8Num60z0">
    <w:name w:val="WW8Num60z0"/>
    <w:rsid w:val="00A36A9B"/>
    <w:rPr>
      <w:rFonts w:ascii="Symbol" w:hAnsi="Symbol"/>
    </w:rPr>
  </w:style>
  <w:style w:type="character" w:customStyle="1" w:styleId="WW8Num60z1">
    <w:name w:val="WW8Num60z1"/>
    <w:rsid w:val="00A36A9B"/>
    <w:rPr>
      <w:rFonts w:ascii="Courier New" w:hAnsi="Courier New" w:cs="Courier New"/>
    </w:rPr>
  </w:style>
  <w:style w:type="character" w:customStyle="1" w:styleId="WW8Num60z2">
    <w:name w:val="WW8Num60z2"/>
    <w:rsid w:val="00A36A9B"/>
    <w:rPr>
      <w:rFonts w:ascii="Wingdings" w:hAnsi="Wingdings"/>
    </w:rPr>
  </w:style>
  <w:style w:type="character" w:customStyle="1" w:styleId="WW8Num61z0">
    <w:name w:val="WW8Num61z0"/>
    <w:rsid w:val="00A36A9B"/>
    <w:rPr>
      <w:rFonts w:ascii="Symbol" w:hAnsi="Symbol"/>
    </w:rPr>
  </w:style>
  <w:style w:type="character" w:customStyle="1" w:styleId="WW8Num61z1">
    <w:name w:val="WW8Num61z1"/>
    <w:rsid w:val="00A36A9B"/>
    <w:rPr>
      <w:rFonts w:ascii="Courier New" w:hAnsi="Courier New" w:cs="Courier New"/>
    </w:rPr>
  </w:style>
  <w:style w:type="character" w:customStyle="1" w:styleId="WW8Num61z2">
    <w:name w:val="WW8Num61z2"/>
    <w:rsid w:val="00A36A9B"/>
    <w:rPr>
      <w:rFonts w:ascii="Wingdings" w:hAnsi="Wingdings"/>
    </w:rPr>
  </w:style>
  <w:style w:type="character" w:customStyle="1" w:styleId="WW8Num62z0">
    <w:name w:val="WW8Num62z0"/>
    <w:rsid w:val="00A36A9B"/>
    <w:rPr>
      <w:rFonts w:ascii="Symbol" w:hAnsi="Symbol"/>
    </w:rPr>
  </w:style>
  <w:style w:type="character" w:customStyle="1" w:styleId="WW8Num62z1">
    <w:name w:val="WW8Num62z1"/>
    <w:rsid w:val="00A36A9B"/>
    <w:rPr>
      <w:rFonts w:ascii="Courier New" w:hAnsi="Courier New" w:cs="Courier New"/>
    </w:rPr>
  </w:style>
  <w:style w:type="character" w:customStyle="1" w:styleId="WW8Num62z2">
    <w:name w:val="WW8Num62z2"/>
    <w:rsid w:val="00A36A9B"/>
    <w:rPr>
      <w:rFonts w:ascii="Wingdings" w:hAnsi="Wingdings"/>
    </w:rPr>
  </w:style>
  <w:style w:type="character" w:customStyle="1" w:styleId="WW8Num63z0">
    <w:name w:val="WW8Num63z0"/>
    <w:rsid w:val="00A36A9B"/>
    <w:rPr>
      <w:rFonts w:ascii="Symbol" w:hAnsi="Symbol"/>
    </w:rPr>
  </w:style>
  <w:style w:type="character" w:customStyle="1" w:styleId="WW8Num63z1">
    <w:name w:val="WW8Num63z1"/>
    <w:rsid w:val="00A36A9B"/>
    <w:rPr>
      <w:rFonts w:ascii="Courier New" w:hAnsi="Courier New" w:cs="Courier New"/>
    </w:rPr>
  </w:style>
  <w:style w:type="character" w:customStyle="1" w:styleId="WW8Num63z2">
    <w:name w:val="WW8Num63z2"/>
    <w:rsid w:val="00A36A9B"/>
    <w:rPr>
      <w:rFonts w:ascii="Wingdings" w:hAnsi="Wingdings"/>
    </w:rPr>
  </w:style>
  <w:style w:type="character" w:customStyle="1" w:styleId="WW8Num64z0">
    <w:name w:val="WW8Num64z0"/>
    <w:rsid w:val="00A36A9B"/>
    <w:rPr>
      <w:rFonts w:ascii="Symbol" w:hAnsi="Symbol"/>
    </w:rPr>
  </w:style>
  <w:style w:type="character" w:customStyle="1" w:styleId="WW8Num64z1">
    <w:name w:val="WW8Num64z1"/>
    <w:rsid w:val="00A36A9B"/>
    <w:rPr>
      <w:rFonts w:ascii="Courier New" w:hAnsi="Courier New" w:cs="Courier New"/>
    </w:rPr>
  </w:style>
  <w:style w:type="character" w:customStyle="1" w:styleId="WW8Num64z2">
    <w:name w:val="WW8Num64z2"/>
    <w:rsid w:val="00A36A9B"/>
    <w:rPr>
      <w:rFonts w:ascii="Wingdings" w:hAnsi="Wingdings"/>
    </w:rPr>
  </w:style>
  <w:style w:type="character" w:customStyle="1" w:styleId="WW8Num66z0">
    <w:name w:val="WW8Num66z0"/>
    <w:rsid w:val="00A36A9B"/>
    <w:rPr>
      <w:rFonts w:ascii="Symbol" w:hAnsi="Symbol"/>
    </w:rPr>
  </w:style>
  <w:style w:type="character" w:customStyle="1" w:styleId="WW8Num66z1">
    <w:name w:val="WW8Num66z1"/>
    <w:rsid w:val="00A36A9B"/>
    <w:rPr>
      <w:rFonts w:ascii="Courier New" w:hAnsi="Courier New" w:cs="Courier New"/>
    </w:rPr>
  </w:style>
  <w:style w:type="character" w:customStyle="1" w:styleId="WW8Num66z2">
    <w:name w:val="WW8Num66z2"/>
    <w:rsid w:val="00A36A9B"/>
    <w:rPr>
      <w:rFonts w:ascii="Wingdings" w:hAnsi="Wingdings"/>
    </w:rPr>
  </w:style>
  <w:style w:type="character" w:customStyle="1" w:styleId="WW8Num67z0">
    <w:name w:val="WW8Num67z0"/>
    <w:rsid w:val="00A36A9B"/>
    <w:rPr>
      <w:rFonts w:ascii="Symbol" w:hAnsi="Symbol"/>
    </w:rPr>
  </w:style>
  <w:style w:type="character" w:customStyle="1" w:styleId="WW8Num67z1">
    <w:name w:val="WW8Num67z1"/>
    <w:rsid w:val="00A36A9B"/>
    <w:rPr>
      <w:rFonts w:ascii="Courier New" w:hAnsi="Courier New" w:cs="Courier New"/>
    </w:rPr>
  </w:style>
  <w:style w:type="character" w:customStyle="1" w:styleId="WW8Num67z2">
    <w:name w:val="WW8Num67z2"/>
    <w:rsid w:val="00A36A9B"/>
    <w:rPr>
      <w:rFonts w:ascii="Wingdings" w:hAnsi="Wingdings"/>
    </w:rPr>
  </w:style>
  <w:style w:type="character" w:customStyle="1" w:styleId="WW8Num68z0">
    <w:name w:val="WW8Num68z0"/>
    <w:rsid w:val="00A36A9B"/>
    <w:rPr>
      <w:rFonts w:ascii="Symbol" w:hAnsi="Symbol"/>
    </w:rPr>
  </w:style>
  <w:style w:type="character" w:customStyle="1" w:styleId="WW8Num68z1">
    <w:name w:val="WW8Num68z1"/>
    <w:rsid w:val="00A36A9B"/>
    <w:rPr>
      <w:rFonts w:ascii="Courier New" w:hAnsi="Courier New" w:cs="Courier New"/>
    </w:rPr>
  </w:style>
  <w:style w:type="character" w:customStyle="1" w:styleId="WW8Num68z2">
    <w:name w:val="WW8Num68z2"/>
    <w:rsid w:val="00A36A9B"/>
    <w:rPr>
      <w:rFonts w:ascii="Wingdings" w:hAnsi="Wingdings"/>
    </w:rPr>
  </w:style>
  <w:style w:type="character" w:customStyle="1" w:styleId="WW8Num72z0">
    <w:name w:val="WW8Num72z0"/>
    <w:rsid w:val="00A36A9B"/>
    <w:rPr>
      <w:rFonts w:ascii="Symbol" w:hAnsi="Symbol"/>
    </w:rPr>
  </w:style>
  <w:style w:type="character" w:customStyle="1" w:styleId="WW8Num72z1">
    <w:name w:val="WW8Num72z1"/>
    <w:rsid w:val="00A36A9B"/>
    <w:rPr>
      <w:rFonts w:ascii="Courier New" w:hAnsi="Courier New" w:cs="Courier New"/>
    </w:rPr>
  </w:style>
  <w:style w:type="character" w:customStyle="1" w:styleId="WW8Num72z2">
    <w:name w:val="WW8Num72z2"/>
    <w:rsid w:val="00A36A9B"/>
    <w:rPr>
      <w:rFonts w:ascii="Wingdings" w:hAnsi="Wingdings"/>
    </w:rPr>
  </w:style>
  <w:style w:type="character" w:customStyle="1" w:styleId="WW8Num73z0">
    <w:name w:val="WW8Num73z0"/>
    <w:rsid w:val="00A36A9B"/>
    <w:rPr>
      <w:rFonts w:ascii="Symbol" w:hAnsi="Symbol"/>
    </w:rPr>
  </w:style>
  <w:style w:type="character" w:customStyle="1" w:styleId="WW8Num73z1">
    <w:name w:val="WW8Num73z1"/>
    <w:rsid w:val="00A36A9B"/>
    <w:rPr>
      <w:rFonts w:ascii="Courier New" w:hAnsi="Courier New" w:cs="Courier New"/>
    </w:rPr>
  </w:style>
  <w:style w:type="character" w:customStyle="1" w:styleId="WW8Num73z2">
    <w:name w:val="WW8Num73z2"/>
    <w:rsid w:val="00A36A9B"/>
    <w:rPr>
      <w:rFonts w:ascii="Wingdings" w:hAnsi="Wingdings"/>
    </w:rPr>
  </w:style>
  <w:style w:type="character" w:customStyle="1" w:styleId="WW8Num74z0">
    <w:name w:val="WW8Num74z0"/>
    <w:rsid w:val="00A36A9B"/>
    <w:rPr>
      <w:rFonts w:ascii="Symbol" w:hAnsi="Symbol"/>
    </w:rPr>
  </w:style>
  <w:style w:type="character" w:customStyle="1" w:styleId="WW8Num74z1">
    <w:name w:val="WW8Num74z1"/>
    <w:rsid w:val="00A36A9B"/>
    <w:rPr>
      <w:rFonts w:ascii="Courier New" w:hAnsi="Courier New" w:cs="Courier New"/>
    </w:rPr>
  </w:style>
  <w:style w:type="character" w:customStyle="1" w:styleId="WW8Num74z2">
    <w:name w:val="WW8Num74z2"/>
    <w:rsid w:val="00A36A9B"/>
    <w:rPr>
      <w:rFonts w:ascii="Wingdings" w:hAnsi="Wingdings"/>
    </w:rPr>
  </w:style>
  <w:style w:type="character" w:customStyle="1" w:styleId="WW8Num76z0">
    <w:name w:val="WW8Num76z0"/>
    <w:rsid w:val="00A36A9B"/>
    <w:rPr>
      <w:rFonts w:ascii="Symbol" w:hAnsi="Symbol"/>
    </w:rPr>
  </w:style>
  <w:style w:type="character" w:customStyle="1" w:styleId="WW8Num76z1">
    <w:name w:val="WW8Num76z1"/>
    <w:rsid w:val="00A36A9B"/>
    <w:rPr>
      <w:rFonts w:ascii="Courier New" w:hAnsi="Courier New" w:cs="Courier New"/>
    </w:rPr>
  </w:style>
  <w:style w:type="character" w:customStyle="1" w:styleId="WW8Num76z2">
    <w:name w:val="WW8Num76z2"/>
    <w:rsid w:val="00A36A9B"/>
    <w:rPr>
      <w:rFonts w:ascii="Wingdings" w:hAnsi="Wingdings"/>
    </w:rPr>
  </w:style>
  <w:style w:type="character" w:customStyle="1" w:styleId="WW8Num78z0">
    <w:name w:val="WW8Num78z0"/>
    <w:rsid w:val="00A36A9B"/>
    <w:rPr>
      <w:rFonts w:ascii="Symbol" w:hAnsi="Symbol"/>
    </w:rPr>
  </w:style>
  <w:style w:type="character" w:customStyle="1" w:styleId="WW8Num78z1">
    <w:name w:val="WW8Num78z1"/>
    <w:rsid w:val="00A36A9B"/>
    <w:rPr>
      <w:rFonts w:ascii="Courier New" w:hAnsi="Courier New" w:cs="Courier New"/>
    </w:rPr>
  </w:style>
  <w:style w:type="character" w:customStyle="1" w:styleId="WW8Num78z2">
    <w:name w:val="WW8Num78z2"/>
    <w:rsid w:val="00A36A9B"/>
    <w:rPr>
      <w:rFonts w:ascii="Wingdings" w:hAnsi="Wingdings"/>
    </w:rPr>
  </w:style>
  <w:style w:type="character" w:customStyle="1" w:styleId="WW8Num79z0">
    <w:name w:val="WW8Num79z0"/>
    <w:rsid w:val="00A36A9B"/>
    <w:rPr>
      <w:rFonts w:ascii="Symbol" w:hAnsi="Symbol"/>
    </w:rPr>
  </w:style>
  <w:style w:type="character" w:customStyle="1" w:styleId="WW8Num79z1">
    <w:name w:val="WW8Num79z1"/>
    <w:rsid w:val="00A36A9B"/>
    <w:rPr>
      <w:rFonts w:ascii="Courier New" w:hAnsi="Courier New" w:cs="Courier New"/>
    </w:rPr>
  </w:style>
  <w:style w:type="character" w:customStyle="1" w:styleId="WW8Num79z2">
    <w:name w:val="WW8Num79z2"/>
    <w:rsid w:val="00A36A9B"/>
    <w:rPr>
      <w:rFonts w:ascii="Wingdings" w:hAnsi="Wingdings"/>
    </w:rPr>
  </w:style>
  <w:style w:type="character" w:customStyle="1" w:styleId="WW8Num80z0">
    <w:name w:val="WW8Num80z0"/>
    <w:rsid w:val="00A36A9B"/>
    <w:rPr>
      <w:rFonts w:ascii="Symbol" w:hAnsi="Symbol"/>
    </w:rPr>
  </w:style>
  <w:style w:type="character" w:customStyle="1" w:styleId="WW8Num80z1">
    <w:name w:val="WW8Num80z1"/>
    <w:rsid w:val="00A36A9B"/>
    <w:rPr>
      <w:rFonts w:ascii="Courier New" w:hAnsi="Courier New" w:cs="Courier New"/>
    </w:rPr>
  </w:style>
  <w:style w:type="character" w:customStyle="1" w:styleId="WW8Num80z2">
    <w:name w:val="WW8Num80z2"/>
    <w:rsid w:val="00A36A9B"/>
    <w:rPr>
      <w:rFonts w:ascii="Wingdings" w:hAnsi="Wingdings"/>
    </w:rPr>
  </w:style>
  <w:style w:type="character" w:customStyle="1" w:styleId="WW8Num81z0">
    <w:name w:val="WW8Num81z0"/>
    <w:rsid w:val="00A36A9B"/>
    <w:rPr>
      <w:rFonts w:ascii="Symbol" w:hAnsi="Symbol"/>
    </w:rPr>
  </w:style>
  <w:style w:type="character" w:customStyle="1" w:styleId="WW8Num81z1">
    <w:name w:val="WW8Num81z1"/>
    <w:rsid w:val="00A36A9B"/>
    <w:rPr>
      <w:rFonts w:ascii="Courier New" w:hAnsi="Courier New" w:cs="Courier New"/>
    </w:rPr>
  </w:style>
  <w:style w:type="character" w:customStyle="1" w:styleId="WW8Num81z2">
    <w:name w:val="WW8Num81z2"/>
    <w:rsid w:val="00A36A9B"/>
    <w:rPr>
      <w:rFonts w:ascii="Wingdings" w:hAnsi="Wingdings"/>
    </w:rPr>
  </w:style>
  <w:style w:type="character" w:customStyle="1" w:styleId="WW8Num82z0">
    <w:name w:val="WW8Num82z0"/>
    <w:rsid w:val="00A36A9B"/>
    <w:rPr>
      <w:rFonts w:ascii="Symbol" w:hAnsi="Symbol"/>
    </w:rPr>
  </w:style>
  <w:style w:type="character" w:customStyle="1" w:styleId="WW8Num82z1">
    <w:name w:val="WW8Num82z1"/>
    <w:rsid w:val="00A36A9B"/>
    <w:rPr>
      <w:rFonts w:ascii="Courier New" w:hAnsi="Courier New" w:cs="Courier New"/>
    </w:rPr>
  </w:style>
  <w:style w:type="character" w:customStyle="1" w:styleId="WW8Num82z2">
    <w:name w:val="WW8Num82z2"/>
    <w:rsid w:val="00A36A9B"/>
    <w:rPr>
      <w:rFonts w:ascii="Wingdings" w:hAnsi="Wingdings"/>
    </w:rPr>
  </w:style>
  <w:style w:type="character" w:customStyle="1" w:styleId="WW8Num83z0">
    <w:name w:val="WW8Num83z0"/>
    <w:rsid w:val="00A36A9B"/>
    <w:rPr>
      <w:rFonts w:ascii="Symbol" w:hAnsi="Symbol"/>
    </w:rPr>
  </w:style>
  <w:style w:type="character" w:customStyle="1" w:styleId="WW8Num83z1">
    <w:name w:val="WW8Num83z1"/>
    <w:rsid w:val="00A36A9B"/>
    <w:rPr>
      <w:rFonts w:ascii="Courier New" w:hAnsi="Courier New" w:cs="Courier New"/>
    </w:rPr>
  </w:style>
  <w:style w:type="character" w:customStyle="1" w:styleId="WW8Num83z2">
    <w:name w:val="WW8Num83z2"/>
    <w:rsid w:val="00A36A9B"/>
    <w:rPr>
      <w:rFonts w:ascii="Wingdings" w:hAnsi="Wingdings"/>
    </w:rPr>
  </w:style>
  <w:style w:type="character" w:customStyle="1" w:styleId="WW8Num84z0">
    <w:name w:val="WW8Num84z0"/>
    <w:rsid w:val="00A36A9B"/>
    <w:rPr>
      <w:rFonts w:ascii="Symbol" w:hAnsi="Symbol"/>
    </w:rPr>
  </w:style>
  <w:style w:type="character" w:customStyle="1" w:styleId="WW8Num84z1">
    <w:name w:val="WW8Num84z1"/>
    <w:rsid w:val="00A36A9B"/>
    <w:rPr>
      <w:rFonts w:ascii="Courier New" w:hAnsi="Courier New" w:cs="Courier New"/>
    </w:rPr>
  </w:style>
  <w:style w:type="character" w:customStyle="1" w:styleId="WW8Num84z2">
    <w:name w:val="WW8Num84z2"/>
    <w:rsid w:val="00A36A9B"/>
    <w:rPr>
      <w:rFonts w:ascii="Wingdings" w:hAnsi="Wingdings"/>
    </w:rPr>
  </w:style>
  <w:style w:type="character" w:customStyle="1" w:styleId="WW8Num85z0">
    <w:name w:val="WW8Num85z0"/>
    <w:rsid w:val="00A36A9B"/>
    <w:rPr>
      <w:rFonts w:ascii="Symbol" w:hAnsi="Symbol"/>
    </w:rPr>
  </w:style>
  <w:style w:type="character" w:customStyle="1" w:styleId="WW8Num85z1">
    <w:name w:val="WW8Num85z1"/>
    <w:rsid w:val="00A36A9B"/>
    <w:rPr>
      <w:rFonts w:ascii="Courier New" w:hAnsi="Courier New" w:cs="Courier New"/>
    </w:rPr>
  </w:style>
  <w:style w:type="character" w:customStyle="1" w:styleId="WW8Num85z2">
    <w:name w:val="WW8Num85z2"/>
    <w:rsid w:val="00A36A9B"/>
    <w:rPr>
      <w:rFonts w:ascii="Wingdings" w:hAnsi="Wingdings"/>
    </w:rPr>
  </w:style>
  <w:style w:type="character" w:customStyle="1" w:styleId="WW8Num86z0">
    <w:name w:val="WW8Num86z0"/>
    <w:rsid w:val="00A36A9B"/>
    <w:rPr>
      <w:rFonts w:ascii="Symbol" w:hAnsi="Symbol"/>
    </w:rPr>
  </w:style>
  <w:style w:type="character" w:customStyle="1" w:styleId="WW8Num86z1">
    <w:name w:val="WW8Num86z1"/>
    <w:rsid w:val="00A36A9B"/>
    <w:rPr>
      <w:rFonts w:ascii="Courier New" w:hAnsi="Courier New" w:cs="Courier New"/>
    </w:rPr>
  </w:style>
  <w:style w:type="character" w:customStyle="1" w:styleId="WW8Num86z2">
    <w:name w:val="WW8Num86z2"/>
    <w:rsid w:val="00A36A9B"/>
    <w:rPr>
      <w:rFonts w:ascii="Wingdings" w:hAnsi="Wingdings"/>
    </w:rPr>
  </w:style>
  <w:style w:type="character" w:customStyle="1" w:styleId="WW8Num87z0">
    <w:name w:val="WW8Num87z0"/>
    <w:rsid w:val="00A36A9B"/>
    <w:rPr>
      <w:rFonts w:ascii="Symbol" w:hAnsi="Symbol"/>
    </w:rPr>
  </w:style>
  <w:style w:type="character" w:customStyle="1" w:styleId="WW8Num87z1">
    <w:name w:val="WW8Num87z1"/>
    <w:rsid w:val="00A36A9B"/>
    <w:rPr>
      <w:rFonts w:ascii="Courier New" w:hAnsi="Courier New" w:cs="Courier New"/>
    </w:rPr>
  </w:style>
  <w:style w:type="character" w:customStyle="1" w:styleId="WW8Num87z2">
    <w:name w:val="WW8Num87z2"/>
    <w:rsid w:val="00A36A9B"/>
    <w:rPr>
      <w:rFonts w:ascii="Wingdings" w:hAnsi="Wingdings"/>
    </w:rPr>
  </w:style>
  <w:style w:type="character" w:customStyle="1" w:styleId="WW8Num89z0">
    <w:name w:val="WW8Num89z0"/>
    <w:rsid w:val="00A36A9B"/>
    <w:rPr>
      <w:rFonts w:ascii="Symbol" w:hAnsi="Symbol"/>
    </w:rPr>
  </w:style>
  <w:style w:type="character" w:customStyle="1" w:styleId="WW8Num89z1">
    <w:name w:val="WW8Num89z1"/>
    <w:rsid w:val="00A36A9B"/>
    <w:rPr>
      <w:rFonts w:ascii="Courier New" w:hAnsi="Courier New" w:cs="Courier New"/>
    </w:rPr>
  </w:style>
  <w:style w:type="character" w:customStyle="1" w:styleId="WW8Num89z2">
    <w:name w:val="WW8Num89z2"/>
    <w:rsid w:val="00A36A9B"/>
    <w:rPr>
      <w:rFonts w:ascii="Wingdings" w:hAnsi="Wingdings"/>
    </w:rPr>
  </w:style>
  <w:style w:type="character" w:customStyle="1" w:styleId="WW8Num90z0">
    <w:name w:val="WW8Num90z0"/>
    <w:rsid w:val="00A36A9B"/>
    <w:rPr>
      <w:rFonts w:ascii="Symbol" w:hAnsi="Symbol"/>
    </w:rPr>
  </w:style>
  <w:style w:type="character" w:customStyle="1" w:styleId="WW8Num90z1">
    <w:name w:val="WW8Num90z1"/>
    <w:rsid w:val="00A36A9B"/>
    <w:rPr>
      <w:rFonts w:ascii="Courier New" w:hAnsi="Courier New" w:cs="Courier New"/>
    </w:rPr>
  </w:style>
  <w:style w:type="character" w:customStyle="1" w:styleId="WW8Num90z2">
    <w:name w:val="WW8Num90z2"/>
    <w:rsid w:val="00A36A9B"/>
    <w:rPr>
      <w:rFonts w:ascii="Wingdings" w:hAnsi="Wingdings"/>
    </w:rPr>
  </w:style>
  <w:style w:type="character" w:customStyle="1" w:styleId="WW8Num91z0">
    <w:name w:val="WW8Num91z0"/>
    <w:rsid w:val="00A36A9B"/>
    <w:rPr>
      <w:rFonts w:ascii="Symbol" w:hAnsi="Symbol"/>
    </w:rPr>
  </w:style>
  <w:style w:type="character" w:customStyle="1" w:styleId="WW8Num91z1">
    <w:name w:val="WW8Num91z1"/>
    <w:rsid w:val="00A36A9B"/>
    <w:rPr>
      <w:rFonts w:ascii="Courier New" w:hAnsi="Courier New" w:cs="Courier New"/>
    </w:rPr>
  </w:style>
  <w:style w:type="character" w:customStyle="1" w:styleId="WW8Num91z2">
    <w:name w:val="WW8Num91z2"/>
    <w:rsid w:val="00A36A9B"/>
    <w:rPr>
      <w:rFonts w:ascii="Wingdings" w:hAnsi="Wingdings"/>
    </w:rPr>
  </w:style>
  <w:style w:type="character" w:customStyle="1" w:styleId="WW8Num93z0">
    <w:name w:val="WW8Num93z0"/>
    <w:rsid w:val="00A36A9B"/>
    <w:rPr>
      <w:rFonts w:ascii="Symbol" w:hAnsi="Symbol"/>
    </w:rPr>
  </w:style>
  <w:style w:type="character" w:customStyle="1" w:styleId="WW8Num93z1">
    <w:name w:val="WW8Num93z1"/>
    <w:rsid w:val="00A36A9B"/>
    <w:rPr>
      <w:rFonts w:ascii="Courier New" w:hAnsi="Courier New" w:cs="Courier New"/>
    </w:rPr>
  </w:style>
  <w:style w:type="character" w:customStyle="1" w:styleId="WW8Num93z2">
    <w:name w:val="WW8Num93z2"/>
    <w:rsid w:val="00A36A9B"/>
    <w:rPr>
      <w:rFonts w:ascii="Wingdings" w:hAnsi="Wingdings"/>
    </w:rPr>
  </w:style>
  <w:style w:type="character" w:customStyle="1" w:styleId="WW8Num94z0">
    <w:name w:val="WW8Num94z0"/>
    <w:rsid w:val="00A36A9B"/>
    <w:rPr>
      <w:rFonts w:ascii="Symbol" w:hAnsi="Symbol"/>
    </w:rPr>
  </w:style>
  <w:style w:type="character" w:customStyle="1" w:styleId="WW8Num94z1">
    <w:name w:val="WW8Num94z1"/>
    <w:rsid w:val="00A36A9B"/>
    <w:rPr>
      <w:rFonts w:ascii="Courier New" w:hAnsi="Courier New" w:cs="Courier New"/>
    </w:rPr>
  </w:style>
  <w:style w:type="character" w:customStyle="1" w:styleId="WW8Num94z2">
    <w:name w:val="WW8Num94z2"/>
    <w:rsid w:val="00A36A9B"/>
    <w:rPr>
      <w:rFonts w:ascii="Wingdings" w:hAnsi="Wingdings"/>
    </w:rPr>
  </w:style>
  <w:style w:type="character" w:customStyle="1" w:styleId="WW8Num95z0">
    <w:name w:val="WW8Num95z0"/>
    <w:rsid w:val="00A36A9B"/>
    <w:rPr>
      <w:rFonts w:ascii="Symbol" w:hAnsi="Symbol"/>
    </w:rPr>
  </w:style>
  <w:style w:type="character" w:customStyle="1" w:styleId="WW8Num95z1">
    <w:name w:val="WW8Num95z1"/>
    <w:rsid w:val="00A36A9B"/>
    <w:rPr>
      <w:rFonts w:ascii="Courier New" w:hAnsi="Courier New" w:cs="Courier New"/>
    </w:rPr>
  </w:style>
  <w:style w:type="character" w:customStyle="1" w:styleId="WW8Num95z2">
    <w:name w:val="WW8Num95z2"/>
    <w:rsid w:val="00A36A9B"/>
    <w:rPr>
      <w:rFonts w:ascii="Wingdings" w:hAnsi="Wingdings"/>
    </w:rPr>
  </w:style>
  <w:style w:type="character" w:customStyle="1" w:styleId="WW8Num96z0">
    <w:name w:val="WW8Num96z0"/>
    <w:rsid w:val="00A36A9B"/>
    <w:rPr>
      <w:rFonts w:ascii="Symbol" w:hAnsi="Symbol"/>
    </w:rPr>
  </w:style>
  <w:style w:type="character" w:customStyle="1" w:styleId="WW8Num96z1">
    <w:name w:val="WW8Num96z1"/>
    <w:rsid w:val="00A36A9B"/>
    <w:rPr>
      <w:rFonts w:ascii="Courier New" w:hAnsi="Courier New" w:cs="Courier New"/>
    </w:rPr>
  </w:style>
  <w:style w:type="character" w:customStyle="1" w:styleId="WW8Num96z2">
    <w:name w:val="WW8Num96z2"/>
    <w:rsid w:val="00A36A9B"/>
    <w:rPr>
      <w:rFonts w:ascii="Wingdings" w:hAnsi="Wingdings"/>
    </w:rPr>
  </w:style>
  <w:style w:type="character" w:customStyle="1" w:styleId="WW8Num97z0">
    <w:name w:val="WW8Num97z0"/>
    <w:rsid w:val="00A36A9B"/>
    <w:rPr>
      <w:rFonts w:ascii="Symbol" w:hAnsi="Symbol"/>
    </w:rPr>
  </w:style>
  <w:style w:type="character" w:customStyle="1" w:styleId="WW8Num97z1">
    <w:name w:val="WW8Num97z1"/>
    <w:rsid w:val="00A36A9B"/>
    <w:rPr>
      <w:rFonts w:ascii="Courier New" w:hAnsi="Courier New" w:cs="Courier New"/>
    </w:rPr>
  </w:style>
  <w:style w:type="character" w:customStyle="1" w:styleId="WW8Num97z2">
    <w:name w:val="WW8Num97z2"/>
    <w:rsid w:val="00A36A9B"/>
    <w:rPr>
      <w:rFonts w:ascii="Wingdings" w:hAnsi="Wingdings"/>
    </w:rPr>
  </w:style>
  <w:style w:type="character" w:customStyle="1" w:styleId="WW8Num99z0">
    <w:name w:val="WW8Num99z0"/>
    <w:rsid w:val="00A36A9B"/>
    <w:rPr>
      <w:rFonts w:ascii="Symbol" w:hAnsi="Symbol"/>
    </w:rPr>
  </w:style>
  <w:style w:type="character" w:customStyle="1" w:styleId="WW8Num99z1">
    <w:name w:val="WW8Num99z1"/>
    <w:rsid w:val="00A36A9B"/>
    <w:rPr>
      <w:rFonts w:ascii="Courier New" w:hAnsi="Courier New" w:cs="Courier New"/>
    </w:rPr>
  </w:style>
  <w:style w:type="character" w:customStyle="1" w:styleId="WW8Num99z2">
    <w:name w:val="WW8Num99z2"/>
    <w:rsid w:val="00A36A9B"/>
    <w:rPr>
      <w:rFonts w:ascii="Wingdings" w:hAnsi="Wingdings"/>
    </w:rPr>
  </w:style>
  <w:style w:type="character" w:customStyle="1" w:styleId="WW8Num101z0">
    <w:name w:val="WW8Num101z0"/>
    <w:rsid w:val="00A36A9B"/>
    <w:rPr>
      <w:rFonts w:ascii="Symbol" w:hAnsi="Symbol"/>
    </w:rPr>
  </w:style>
  <w:style w:type="character" w:customStyle="1" w:styleId="WW8Num101z1">
    <w:name w:val="WW8Num101z1"/>
    <w:rsid w:val="00A36A9B"/>
    <w:rPr>
      <w:rFonts w:ascii="Courier New" w:hAnsi="Courier New" w:cs="Courier New"/>
    </w:rPr>
  </w:style>
  <w:style w:type="character" w:customStyle="1" w:styleId="WW8Num101z2">
    <w:name w:val="WW8Num101z2"/>
    <w:rsid w:val="00A36A9B"/>
    <w:rPr>
      <w:rFonts w:ascii="Wingdings" w:hAnsi="Wingdings"/>
    </w:rPr>
  </w:style>
  <w:style w:type="character" w:customStyle="1" w:styleId="WW8Num103z0">
    <w:name w:val="WW8Num103z0"/>
    <w:rsid w:val="00A36A9B"/>
    <w:rPr>
      <w:rFonts w:ascii="Symbol" w:hAnsi="Symbol"/>
    </w:rPr>
  </w:style>
  <w:style w:type="character" w:customStyle="1" w:styleId="WW8Num103z1">
    <w:name w:val="WW8Num103z1"/>
    <w:rsid w:val="00A36A9B"/>
    <w:rPr>
      <w:rFonts w:ascii="Courier New" w:hAnsi="Courier New" w:cs="Courier New"/>
    </w:rPr>
  </w:style>
  <w:style w:type="character" w:customStyle="1" w:styleId="WW8Num103z2">
    <w:name w:val="WW8Num103z2"/>
    <w:rsid w:val="00A36A9B"/>
    <w:rPr>
      <w:rFonts w:ascii="Wingdings" w:hAnsi="Wingdings"/>
    </w:rPr>
  </w:style>
  <w:style w:type="character" w:customStyle="1" w:styleId="WW8Num104z0">
    <w:name w:val="WW8Num104z0"/>
    <w:rsid w:val="00A36A9B"/>
    <w:rPr>
      <w:rFonts w:ascii="Symbol" w:hAnsi="Symbol"/>
    </w:rPr>
  </w:style>
  <w:style w:type="character" w:customStyle="1" w:styleId="WW8Num104z1">
    <w:name w:val="WW8Num104z1"/>
    <w:rsid w:val="00A36A9B"/>
    <w:rPr>
      <w:rFonts w:ascii="Courier New" w:hAnsi="Courier New" w:cs="Courier New"/>
    </w:rPr>
  </w:style>
  <w:style w:type="character" w:customStyle="1" w:styleId="WW8Num104z2">
    <w:name w:val="WW8Num104z2"/>
    <w:rsid w:val="00A36A9B"/>
    <w:rPr>
      <w:rFonts w:ascii="Wingdings" w:hAnsi="Wingdings"/>
    </w:rPr>
  </w:style>
  <w:style w:type="character" w:customStyle="1" w:styleId="WW8Num106z0">
    <w:name w:val="WW8Num106z0"/>
    <w:rsid w:val="00A36A9B"/>
    <w:rPr>
      <w:rFonts w:ascii="Symbol" w:hAnsi="Symbol"/>
    </w:rPr>
  </w:style>
  <w:style w:type="character" w:customStyle="1" w:styleId="WW8Num106z1">
    <w:name w:val="WW8Num106z1"/>
    <w:rsid w:val="00A36A9B"/>
    <w:rPr>
      <w:rFonts w:ascii="Courier New" w:hAnsi="Courier New" w:cs="Courier New"/>
    </w:rPr>
  </w:style>
  <w:style w:type="character" w:customStyle="1" w:styleId="WW8Num106z2">
    <w:name w:val="WW8Num106z2"/>
    <w:rsid w:val="00A36A9B"/>
    <w:rPr>
      <w:rFonts w:ascii="Wingdings" w:hAnsi="Wingdings"/>
    </w:rPr>
  </w:style>
  <w:style w:type="character" w:customStyle="1" w:styleId="WW8Num107z0">
    <w:name w:val="WW8Num107z0"/>
    <w:rsid w:val="00A36A9B"/>
    <w:rPr>
      <w:rFonts w:ascii="Symbol" w:hAnsi="Symbol"/>
    </w:rPr>
  </w:style>
  <w:style w:type="character" w:customStyle="1" w:styleId="WW8Num107z1">
    <w:name w:val="WW8Num107z1"/>
    <w:rsid w:val="00A36A9B"/>
    <w:rPr>
      <w:rFonts w:ascii="Courier New" w:hAnsi="Courier New" w:cs="Courier New"/>
    </w:rPr>
  </w:style>
  <w:style w:type="character" w:customStyle="1" w:styleId="WW8Num107z2">
    <w:name w:val="WW8Num107z2"/>
    <w:rsid w:val="00A36A9B"/>
    <w:rPr>
      <w:rFonts w:ascii="Wingdings" w:hAnsi="Wingdings"/>
    </w:rPr>
  </w:style>
  <w:style w:type="character" w:customStyle="1" w:styleId="WW8Num108z0">
    <w:name w:val="WW8Num108z0"/>
    <w:rsid w:val="00A36A9B"/>
    <w:rPr>
      <w:rFonts w:ascii="Symbol" w:hAnsi="Symbol"/>
    </w:rPr>
  </w:style>
  <w:style w:type="character" w:customStyle="1" w:styleId="WW8Num108z1">
    <w:name w:val="WW8Num108z1"/>
    <w:rsid w:val="00A36A9B"/>
    <w:rPr>
      <w:rFonts w:ascii="Courier New" w:hAnsi="Courier New" w:cs="Courier New"/>
    </w:rPr>
  </w:style>
  <w:style w:type="character" w:customStyle="1" w:styleId="WW8Num108z2">
    <w:name w:val="WW8Num108z2"/>
    <w:rsid w:val="00A36A9B"/>
    <w:rPr>
      <w:rFonts w:ascii="Wingdings" w:hAnsi="Wingdings"/>
    </w:rPr>
  </w:style>
  <w:style w:type="character" w:customStyle="1" w:styleId="WW8Num109z0">
    <w:name w:val="WW8Num109z0"/>
    <w:rsid w:val="00A36A9B"/>
    <w:rPr>
      <w:rFonts w:ascii="Symbol" w:hAnsi="Symbol"/>
    </w:rPr>
  </w:style>
  <w:style w:type="character" w:customStyle="1" w:styleId="WW8Num109z1">
    <w:name w:val="WW8Num109z1"/>
    <w:rsid w:val="00A36A9B"/>
    <w:rPr>
      <w:rFonts w:ascii="Courier New" w:hAnsi="Courier New" w:cs="Courier New"/>
    </w:rPr>
  </w:style>
  <w:style w:type="character" w:customStyle="1" w:styleId="WW8Num109z2">
    <w:name w:val="WW8Num109z2"/>
    <w:rsid w:val="00A36A9B"/>
    <w:rPr>
      <w:rFonts w:ascii="Wingdings" w:hAnsi="Wingdings"/>
    </w:rPr>
  </w:style>
  <w:style w:type="character" w:customStyle="1" w:styleId="WW8Num111z0">
    <w:name w:val="WW8Num111z0"/>
    <w:rsid w:val="00A36A9B"/>
    <w:rPr>
      <w:rFonts w:ascii="Symbol" w:hAnsi="Symbol"/>
    </w:rPr>
  </w:style>
  <w:style w:type="character" w:customStyle="1" w:styleId="WW8Num111z1">
    <w:name w:val="WW8Num111z1"/>
    <w:rsid w:val="00A36A9B"/>
    <w:rPr>
      <w:rFonts w:ascii="Courier New" w:hAnsi="Courier New" w:cs="Courier New"/>
    </w:rPr>
  </w:style>
  <w:style w:type="character" w:customStyle="1" w:styleId="WW8Num111z2">
    <w:name w:val="WW8Num111z2"/>
    <w:rsid w:val="00A36A9B"/>
    <w:rPr>
      <w:rFonts w:ascii="Wingdings" w:hAnsi="Wingdings"/>
    </w:rPr>
  </w:style>
  <w:style w:type="character" w:customStyle="1" w:styleId="WW8Num112z0">
    <w:name w:val="WW8Num112z0"/>
    <w:rsid w:val="00A36A9B"/>
    <w:rPr>
      <w:rFonts w:ascii="Symbol" w:hAnsi="Symbol"/>
    </w:rPr>
  </w:style>
  <w:style w:type="character" w:customStyle="1" w:styleId="WW8Num112z1">
    <w:name w:val="WW8Num112z1"/>
    <w:rsid w:val="00A36A9B"/>
    <w:rPr>
      <w:rFonts w:ascii="Courier New" w:hAnsi="Courier New" w:cs="Courier New"/>
    </w:rPr>
  </w:style>
  <w:style w:type="character" w:customStyle="1" w:styleId="WW8Num112z2">
    <w:name w:val="WW8Num112z2"/>
    <w:rsid w:val="00A36A9B"/>
    <w:rPr>
      <w:rFonts w:ascii="Wingdings" w:hAnsi="Wingdings"/>
    </w:rPr>
  </w:style>
  <w:style w:type="character" w:customStyle="1" w:styleId="WW8Num113z0">
    <w:name w:val="WW8Num113z0"/>
    <w:rsid w:val="00A36A9B"/>
    <w:rPr>
      <w:rFonts w:ascii="Symbol" w:hAnsi="Symbol"/>
    </w:rPr>
  </w:style>
  <w:style w:type="character" w:customStyle="1" w:styleId="WW8Num113z1">
    <w:name w:val="WW8Num113z1"/>
    <w:rsid w:val="00A36A9B"/>
    <w:rPr>
      <w:rFonts w:ascii="Courier New" w:hAnsi="Courier New" w:cs="Courier New"/>
    </w:rPr>
  </w:style>
  <w:style w:type="character" w:customStyle="1" w:styleId="WW8Num113z2">
    <w:name w:val="WW8Num113z2"/>
    <w:rsid w:val="00A36A9B"/>
    <w:rPr>
      <w:rFonts w:ascii="Wingdings" w:hAnsi="Wingdings"/>
    </w:rPr>
  </w:style>
  <w:style w:type="character" w:customStyle="1" w:styleId="WW8Num114z0">
    <w:name w:val="WW8Num114z0"/>
    <w:rsid w:val="00A36A9B"/>
    <w:rPr>
      <w:rFonts w:ascii="Symbol" w:hAnsi="Symbol"/>
    </w:rPr>
  </w:style>
  <w:style w:type="character" w:customStyle="1" w:styleId="WW8Num114z1">
    <w:name w:val="WW8Num114z1"/>
    <w:rsid w:val="00A36A9B"/>
    <w:rPr>
      <w:rFonts w:ascii="Courier New" w:hAnsi="Courier New" w:cs="Courier New"/>
    </w:rPr>
  </w:style>
  <w:style w:type="character" w:customStyle="1" w:styleId="WW8Num114z2">
    <w:name w:val="WW8Num114z2"/>
    <w:rsid w:val="00A36A9B"/>
    <w:rPr>
      <w:rFonts w:ascii="Wingdings" w:hAnsi="Wingdings"/>
    </w:rPr>
  </w:style>
  <w:style w:type="character" w:customStyle="1" w:styleId="WW8Num116z0">
    <w:name w:val="WW8Num116z0"/>
    <w:rsid w:val="00A36A9B"/>
    <w:rPr>
      <w:rFonts w:ascii="Wingdings" w:hAnsi="Wingdings"/>
    </w:rPr>
  </w:style>
  <w:style w:type="character" w:customStyle="1" w:styleId="WW8Num116z1">
    <w:name w:val="WW8Num116z1"/>
    <w:rsid w:val="00A36A9B"/>
    <w:rPr>
      <w:rFonts w:ascii="Courier New" w:hAnsi="Courier New" w:cs="Courier New"/>
    </w:rPr>
  </w:style>
  <w:style w:type="character" w:customStyle="1" w:styleId="WW8Num116z3">
    <w:name w:val="WW8Num116z3"/>
    <w:rsid w:val="00A36A9B"/>
    <w:rPr>
      <w:rFonts w:ascii="Symbol" w:hAnsi="Symbol"/>
    </w:rPr>
  </w:style>
  <w:style w:type="character" w:customStyle="1" w:styleId="WW8Num117z0">
    <w:name w:val="WW8Num117z0"/>
    <w:rsid w:val="00A36A9B"/>
    <w:rPr>
      <w:rFonts w:ascii="Symbol" w:hAnsi="Symbol"/>
    </w:rPr>
  </w:style>
  <w:style w:type="character" w:customStyle="1" w:styleId="WW8Num117z1">
    <w:name w:val="WW8Num117z1"/>
    <w:rsid w:val="00A36A9B"/>
    <w:rPr>
      <w:rFonts w:ascii="Courier New" w:hAnsi="Courier New" w:cs="Courier New"/>
    </w:rPr>
  </w:style>
  <w:style w:type="character" w:customStyle="1" w:styleId="WW8Num117z2">
    <w:name w:val="WW8Num117z2"/>
    <w:rsid w:val="00A36A9B"/>
    <w:rPr>
      <w:rFonts w:ascii="Wingdings" w:hAnsi="Wingdings"/>
    </w:rPr>
  </w:style>
  <w:style w:type="character" w:customStyle="1" w:styleId="11">
    <w:name w:val="Основной шрифт абзаца1"/>
    <w:rsid w:val="00A36A9B"/>
  </w:style>
  <w:style w:type="character" w:customStyle="1" w:styleId="WW8Num6z0">
    <w:name w:val="WW8Num6z0"/>
    <w:rsid w:val="00A36A9B"/>
    <w:rPr>
      <w:rFonts w:ascii="Symbol" w:hAnsi="Symbol" w:cs="OpenSymbol"/>
    </w:rPr>
  </w:style>
  <w:style w:type="character" w:customStyle="1" w:styleId="WW8Num6z1">
    <w:name w:val="WW8Num6z1"/>
    <w:rsid w:val="00A36A9B"/>
    <w:rPr>
      <w:rFonts w:ascii="OpenSymbol" w:hAnsi="OpenSymbol" w:cs="OpenSymbol"/>
    </w:rPr>
  </w:style>
  <w:style w:type="character" w:customStyle="1" w:styleId="Absatz-Standardschriftart">
    <w:name w:val="Absatz-Standardschriftart"/>
    <w:rsid w:val="00A36A9B"/>
  </w:style>
  <w:style w:type="character" w:customStyle="1" w:styleId="a3">
    <w:name w:val="Маркеры списка"/>
    <w:rsid w:val="00A36A9B"/>
    <w:rPr>
      <w:rFonts w:ascii="OpenSymbol" w:eastAsia="OpenSymbol" w:hAnsi="OpenSymbol" w:cs="OpenSymbol"/>
    </w:rPr>
  </w:style>
  <w:style w:type="character" w:customStyle="1" w:styleId="a4">
    <w:name w:val="Символ нумерации"/>
    <w:rsid w:val="00A36A9B"/>
  </w:style>
  <w:style w:type="character" w:customStyle="1" w:styleId="a5">
    <w:name w:val="Текст выноски Знак"/>
    <w:rsid w:val="00A36A9B"/>
    <w:rPr>
      <w:rFonts w:ascii="Tahoma" w:eastAsia="DejaVu Sans" w:hAnsi="Tahoma" w:cs="Mangal"/>
      <w:kern w:val="1"/>
      <w:sz w:val="16"/>
      <w:szCs w:val="14"/>
      <w:lang w:eastAsia="hi-IN" w:bidi="hi-IN"/>
    </w:rPr>
  </w:style>
  <w:style w:type="character" w:customStyle="1" w:styleId="a6">
    <w:name w:val="Название Знак"/>
    <w:rsid w:val="00A36A9B"/>
    <w:rPr>
      <w:rFonts w:ascii="Cambria" w:eastAsia="Times New Roman" w:hAnsi="Cambria" w:cs="Times New Roman"/>
      <w:color w:val="17365D"/>
      <w:spacing w:val="5"/>
      <w:kern w:val="1"/>
      <w:sz w:val="52"/>
      <w:szCs w:val="52"/>
    </w:rPr>
  </w:style>
  <w:style w:type="character" w:customStyle="1" w:styleId="a7">
    <w:name w:val="Подзаголовок Знак"/>
    <w:rsid w:val="00A36A9B"/>
    <w:rPr>
      <w:rFonts w:ascii="Cambria" w:eastAsia="Times New Roman" w:hAnsi="Cambria" w:cs="Times New Roman"/>
      <w:i/>
      <w:iCs/>
      <w:color w:val="4F81BD"/>
      <w:spacing w:val="15"/>
      <w:sz w:val="24"/>
      <w:szCs w:val="24"/>
    </w:rPr>
  </w:style>
  <w:style w:type="character" w:styleId="a8">
    <w:name w:val="Strong"/>
    <w:qFormat/>
    <w:rsid w:val="00A36A9B"/>
    <w:rPr>
      <w:b/>
      <w:bCs/>
    </w:rPr>
  </w:style>
  <w:style w:type="character" w:styleId="a9">
    <w:name w:val="Emphasis"/>
    <w:qFormat/>
    <w:rsid w:val="00A36A9B"/>
    <w:rPr>
      <w:i/>
      <w:iCs/>
    </w:rPr>
  </w:style>
  <w:style w:type="character" w:customStyle="1" w:styleId="21">
    <w:name w:val="Цитата 2 Знак"/>
    <w:rsid w:val="00A36A9B"/>
    <w:rPr>
      <w:i/>
      <w:iCs/>
      <w:color w:val="000000"/>
    </w:rPr>
  </w:style>
  <w:style w:type="character" w:customStyle="1" w:styleId="aa">
    <w:name w:val="Выделенная цитата Знак"/>
    <w:rsid w:val="00A36A9B"/>
    <w:rPr>
      <w:b/>
      <w:bCs/>
      <w:i/>
      <w:iCs/>
      <w:color w:val="4F81BD"/>
    </w:rPr>
  </w:style>
  <w:style w:type="character" w:styleId="ab">
    <w:name w:val="Subtle Emphasis"/>
    <w:qFormat/>
    <w:rsid w:val="00A36A9B"/>
    <w:rPr>
      <w:i/>
      <w:iCs/>
      <w:color w:val="808080"/>
    </w:rPr>
  </w:style>
  <w:style w:type="character" w:styleId="ac">
    <w:name w:val="Intense Emphasis"/>
    <w:qFormat/>
    <w:rsid w:val="00A36A9B"/>
    <w:rPr>
      <w:b/>
      <w:bCs/>
      <w:i/>
      <w:iCs/>
      <w:color w:val="4F81BD"/>
    </w:rPr>
  </w:style>
  <w:style w:type="character" w:styleId="ad">
    <w:name w:val="Subtle Reference"/>
    <w:qFormat/>
    <w:rsid w:val="00A36A9B"/>
    <w:rPr>
      <w:smallCaps/>
      <w:color w:val="C0504D"/>
      <w:u w:val="single"/>
    </w:rPr>
  </w:style>
  <w:style w:type="character" w:styleId="ae">
    <w:name w:val="Intense Reference"/>
    <w:qFormat/>
    <w:rsid w:val="00A36A9B"/>
    <w:rPr>
      <w:b/>
      <w:bCs/>
      <w:smallCaps/>
      <w:color w:val="C0504D"/>
      <w:spacing w:val="5"/>
      <w:u w:val="single"/>
    </w:rPr>
  </w:style>
  <w:style w:type="character" w:styleId="af">
    <w:name w:val="Book Title"/>
    <w:qFormat/>
    <w:rsid w:val="00A36A9B"/>
    <w:rPr>
      <w:b/>
      <w:bCs/>
      <w:smallCaps/>
      <w:spacing w:val="5"/>
    </w:rPr>
  </w:style>
  <w:style w:type="character" w:customStyle="1" w:styleId="af0">
    <w:name w:val="Верхний колонтитул Знак"/>
    <w:uiPriority w:val="99"/>
    <w:rsid w:val="00A36A9B"/>
    <w:rPr>
      <w:sz w:val="22"/>
      <w:szCs w:val="22"/>
    </w:rPr>
  </w:style>
  <w:style w:type="character" w:customStyle="1" w:styleId="af1">
    <w:name w:val="Нижний колонтитул Знак"/>
    <w:uiPriority w:val="99"/>
    <w:rsid w:val="00A36A9B"/>
    <w:rPr>
      <w:sz w:val="22"/>
      <w:szCs w:val="22"/>
    </w:rPr>
  </w:style>
  <w:style w:type="paragraph" w:customStyle="1" w:styleId="af2">
    <w:name w:val="Заголовок"/>
    <w:basedOn w:val="a"/>
    <w:next w:val="af3"/>
    <w:rsid w:val="00A36A9B"/>
    <w:pPr>
      <w:keepNext/>
      <w:spacing w:after="120"/>
    </w:pPr>
    <w:rPr>
      <w:rFonts w:ascii="Liberation Sans" w:eastAsia="DejaVu Sans" w:hAnsi="Liberation Sans" w:cs="DejaVu Sans"/>
      <w:sz w:val="28"/>
      <w:szCs w:val="28"/>
    </w:rPr>
  </w:style>
  <w:style w:type="paragraph" w:styleId="af3">
    <w:name w:val="Body Text"/>
    <w:basedOn w:val="a"/>
    <w:link w:val="af4"/>
    <w:rsid w:val="00A36A9B"/>
    <w:pPr>
      <w:spacing w:before="0" w:after="120"/>
    </w:pPr>
  </w:style>
  <w:style w:type="character" w:customStyle="1" w:styleId="af4">
    <w:name w:val="Основной текст Знак"/>
    <w:basedOn w:val="a0"/>
    <w:link w:val="af3"/>
    <w:rsid w:val="00A36A9B"/>
    <w:rPr>
      <w:rFonts w:ascii="Calibri" w:eastAsia="Calibri" w:hAnsi="Calibri" w:cs="Calibri"/>
      <w:lang w:eastAsia="ar-SA"/>
    </w:rPr>
  </w:style>
  <w:style w:type="paragraph" w:styleId="af5">
    <w:name w:val="List"/>
    <w:basedOn w:val="af3"/>
    <w:rsid w:val="00A36A9B"/>
  </w:style>
  <w:style w:type="paragraph" w:customStyle="1" w:styleId="22">
    <w:name w:val="Название2"/>
    <w:basedOn w:val="a"/>
    <w:rsid w:val="00A36A9B"/>
    <w:pPr>
      <w:suppressLineNumbers/>
      <w:spacing w:before="120" w:after="120"/>
    </w:pPr>
    <w:rPr>
      <w:i/>
      <w:iCs/>
      <w:sz w:val="24"/>
      <w:szCs w:val="24"/>
    </w:rPr>
  </w:style>
  <w:style w:type="paragraph" w:customStyle="1" w:styleId="23">
    <w:name w:val="Указатель2"/>
    <w:basedOn w:val="a"/>
    <w:rsid w:val="00A36A9B"/>
    <w:pPr>
      <w:suppressLineNumbers/>
    </w:pPr>
  </w:style>
  <w:style w:type="paragraph" w:customStyle="1" w:styleId="12">
    <w:name w:val="Название1"/>
    <w:basedOn w:val="a"/>
    <w:rsid w:val="00A36A9B"/>
    <w:pPr>
      <w:suppressLineNumbers/>
      <w:spacing w:before="120" w:after="120"/>
    </w:pPr>
    <w:rPr>
      <w:i/>
      <w:iCs/>
      <w:sz w:val="24"/>
      <w:szCs w:val="24"/>
    </w:rPr>
  </w:style>
  <w:style w:type="paragraph" w:customStyle="1" w:styleId="13">
    <w:name w:val="Указатель1"/>
    <w:basedOn w:val="a"/>
    <w:rsid w:val="00A36A9B"/>
    <w:pPr>
      <w:suppressLineNumbers/>
    </w:pPr>
  </w:style>
  <w:style w:type="paragraph" w:styleId="af6">
    <w:name w:val="Title"/>
    <w:basedOn w:val="af2"/>
    <w:next w:val="af7"/>
    <w:link w:val="14"/>
    <w:qFormat/>
    <w:rsid w:val="00A36A9B"/>
    <w:pPr>
      <w:keepNext w:val="0"/>
      <w:pBdr>
        <w:bottom w:val="single" w:sz="8" w:space="4" w:color="FFFF00"/>
      </w:pBdr>
      <w:spacing w:before="0" w:after="300"/>
    </w:pPr>
    <w:rPr>
      <w:rFonts w:ascii="Cambria" w:eastAsia="Times New Roman" w:hAnsi="Cambria" w:cs="Times New Roman"/>
      <w:color w:val="17365D"/>
      <w:spacing w:val="5"/>
      <w:kern w:val="1"/>
      <w:sz w:val="52"/>
      <w:szCs w:val="52"/>
    </w:rPr>
  </w:style>
  <w:style w:type="character" w:customStyle="1" w:styleId="14">
    <w:name w:val="Название Знак1"/>
    <w:basedOn w:val="a0"/>
    <w:link w:val="af6"/>
    <w:rsid w:val="00A36A9B"/>
    <w:rPr>
      <w:rFonts w:ascii="Cambria" w:eastAsia="Times New Roman" w:hAnsi="Cambria" w:cs="Times New Roman"/>
      <w:color w:val="17365D"/>
      <w:spacing w:val="5"/>
      <w:kern w:val="1"/>
      <w:sz w:val="52"/>
      <w:szCs w:val="52"/>
      <w:lang w:eastAsia="ar-SA"/>
    </w:rPr>
  </w:style>
  <w:style w:type="paragraph" w:styleId="af7">
    <w:name w:val="Subtitle"/>
    <w:basedOn w:val="af2"/>
    <w:next w:val="af3"/>
    <w:link w:val="15"/>
    <w:qFormat/>
    <w:rsid w:val="00A36A9B"/>
    <w:pPr>
      <w:keepNext w:val="0"/>
      <w:spacing w:after="60"/>
    </w:pPr>
    <w:rPr>
      <w:rFonts w:ascii="Cambria" w:eastAsia="Times New Roman" w:hAnsi="Cambria" w:cs="Times New Roman"/>
      <w:i/>
      <w:iCs/>
      <w:color w:val="4F81BD"/>
      <w:spacing w:val="15"/>
      <w:sz w:val="24"/>
      <w:szCs w:val="24"/>
    </w:rPr>
  </w:style>
  <w:style w:type="character" w:customStyle="1" w:styleId="15">
    <w:name w:val="Подзаголовок Знак1"/>
    <w:basedOn w:val="a0"/>
    <w:link w:val="af7"/>
    <w:rsid w:val="00A36A9B"/>
    <w:rPr>
      <w:rFonts w:ascii="Cambria" w:eastAsia="Times New Roman" w:hAnsi="Cambria" w:cs="Times New Roman"/>
      <w:i/>
      <w:iCs/>
      <w:color w:val="4F81BD"/>
      <w:spacing w:val="15"/>
      <w:sz w:val="24"/>
      <w:szCs w:val="24"/>
      <w:lang w:eastAsia="ar-SA"/>
    </w:rPr>
  </w:style>
  <w:style w:type="paragraph" w:customStyle="1" w:styleId="af8">
    <w:name w:val="Содержимое таблицы"/>
    <w:basedOn w:val="a"/>
    <w:rsid w:val="00A36A9B"/>
    <w:pPr>
      <w:suppressLineNumbers/>
    </w:pPr>
  </w:style>
  <w:style w:type="paragraph" w:customStyle="1" w:styleId="af9">
    <w:name w:val="Заголовок таблицы"/>
    <w:basedOn w:val="af8"/>
    <w:rsid w:val="00A36A9B"/>
    <w:pPr>
      <w:jc w:val="center"/>
    </w:pPr>
    <w:rPr>
      <w:b/>
      <w:bCs/>
    </w:rPr>
  </w:style>
  <w:style w:type="paragraph" w:styleId="afa">
    <w:name w:val="List Paragraph"/>
    <w:basedOn w:val="a"/>
    <w:uiPriority w:val="34"/>
    <w:qFormat/>
    <w:rsid w:val="00A36A9B"/>
    <w:pPr>
      <w:ind w:left="720"/>
    </w:pPr>
  </w:style>
  <w:style w:type="paragraph" w:styleId="afb">
    <w:name w:val="Revision"/>
    <w:rsid w:val="00A36A9B"/>
    <w:pPr>
      <w:suppressAutoHyphens/>
      <w:spacing w:before="240" w:after="60" w:line="240" w:lineRule="auto"/>
    </w:pPr>
    <w:rPr>
      <w:rFonts w:ascii="Liberation Serif" w:eastAsia="DejaVu Sans" w:hAnsi="Liberation Serif" w:cs="Mangal"/>
      <w:kern w:val="1"/>
      <w:sz w:val="24"/>
      <w:szCs w:val="21"/>
      <w:lang w:eastAsia="hi-IN" w:bidi="hi-IN"/>
    </w:rPr>
  </w:style>
  <w:style w:type="paragraph" w:styleId="afc">
    <w:name w:val="Balloon Text"/>
    <w:basedOn w:val="a"/>
    <w:link w:val="16"/>
    <w:rsid w:val="00A36A9B"/>
    <w:rPr>
      <w:rFonts w:ascii="Tahoma" w:eastAsia="DejaVu Sans" w:hAnsi="Tahoma" w:cs="Mangal"/>
      <w:kern w:val="1"/>
      <w:sz w:val="16"/>
      <w:szCs w:val="14"/>
      <w:lang w:eastAsia="hi-IN" w:bidi="hi-IN"/>
    </w:rPr>
  </w:style>
  <w:style w:type="character" w:customStyle="1" w:styleId="16">
    <w:name w:val="Текст выноски Знак1"/>
    <w:basedOn w:val="a0"/>
    <w:link w:val="afc"/>
    <w:rsid w:val="00A36A9B"/>
    <w:rPr>
      <w:rFonts w:ascii="Tahoma" w:eastAsia="DejaVu Sans" w:hAnsi="Tahoma" w:cs="Mangal"/>
      <w:kern w:val="1"/>
      <w:sz w:val="16"/>
      <w:szCs w:val="14"/>
      <w:lang w:eastAsia="hi-IN" w:bidi="hi-IN"/>
    </w:rPr>
  </w:style>
  <w:style w:type="paragraph" w:customStyle="1" w:styleId="17">
    <w:name w:val="Название объекта1"/>
    <w:basedOn w:val="a"/>
    <w:next w:val="a"/>
    <w:rsid w:val="00A36A9B"/>
    <w:pPr>
      <w:spacing w:before="0" w:after="200"/>
    </w:pPr>
    <w:rPr>
      <w:b/>
      <w:bCs/>
      <w:color w:val="4F81BD"/>
      <w:sz w:val="18"/>
      <w:szCs w:val="18"/>
    </w:rPr>
  </w:style>
  <w:style w:type="paragraph" w:styleId="afd">
    <w:name w:val="No Spacing"/>
    <w:link w:val="afe"/>
    <w:uiPriority w:val="1"/>
    <w:qFormat/>
    <w:rsid w:val="00A36A9B"/>
    <w:pPr>
      <w:suppressAutoHyphens/>
      <w:spacing w:after="0" w:line="240" w:lineRule="auto"/>
    </w:pPr>
    <w:rPr>
      <w:rFonts w:ascii="Calibri" w:eastAsia="Calibri" w:hAnsi="Calibri" w:cs="Calibri"/>
      <w:lang w:eastAsia="ar-SA"/>
    </w:rPr>
  </w:style>
  <w:style w:type="paragraph" w:styleId="24">
    <w:name w:val="Quote"/>
    <w:basedOn w:val="a"/>
    <w:next w:val="a"/>
    <w:link w:val="210"/>
    <w:qFormat/>
    <w:rsid w:val="00A36A9B"/>
    <w:rPr>
      <w:i/>
      <w:iCs/>
      <w:color w:val="000000"/>
      <w:sz w:val="20"/>
      <w:szCs w:val="20"/>
    </w:rPr>
  </w:style>
  <w:style w:type="character" w:customStyle="1" w:styleId="210">
    <w:name w:val="Цитата 2 Знак1"/>
    <w:basedOn w:val="a0"/>
    <w:link w:val="24"/>
    <w:rsid w:val="00A36A9B"/>
    <w:rPr>
      <w:rFonts w:ascii="Calibri" w:eastAsia="Calibri" w:hAnsi="Calibri" w:cs="Calibri"/>
      <w:i/>
      <w:iCs/>
      <w:color w:val="000000"/>
      <w:sz w:val="20"/>
      <w:szCs w:val="20"/>
      <w:lang w:eastAsia="ar-SA"/>
    </w:rPr>
  </w:style>
  <w:style w:type="paragraph" w:styleId="aff">
    <w:name w:val="Intense Quote"/>
    <w:basedOn w:val="a"/>
    <w:next w:val="a"/>
    <w:link w:val="18"/>
    <w:qFormat/>
    <w:rsid w:val="00A36A9B"/>
    <w:pPr>
      <w:pBdr>
        <w:bottom w:val="single" w:sz="4" w:space="4" w:color="FFFF00"/>
      </w:pBdr>
      <w:spacing w:before="200" w:after="280"/>
      <w:ind w:left="936" w:right="936"/>
    </w:pPr>
    <w:rPr>
      <w:b/>
      <w:bCs/>
      <w:i/>
      <w:iCs/>
      <w:color w:val="4F81BD"/>
      <w:sz w:val="20"/>
      <w:szCs w:val="20"/>
    </w:rPr>
  </w:style>
  <w:style w:type="character" w:customStyle="1" w:styleId="18">
    <w:name w:val="Выделенная цитата Знак1"/>
    <w:basedOn w:val="a0"/>
    <w:link w:val="aff"/>
    <w:rsid w:val="00A36A9B"/>
    <w:rPr>
      <w:rFonts w:ascii="Calibri" w:eastAsia="Calibri" w:hAnsi="Calibri" w:cs="Calibri"/>
      <w:b/>
      <w:bCs/>
      <w:i/>
      <w:iCs/>
      <w:color w:val="4F81BD"/>
      <w:sz w:val="20"/>
      <w:szCs w:val="20"/>
      <w:lang w:eastAsia="ar-SA"/>
    </w:rPr>
  </w:style>
  <w:style w:type="paragraph" w:styleId="aff0">
    <w:name w:val="TOC Heading"/>
    <w:basedOn w:val="1"/>
    <w:next w:val="a"/>
    <w:qFormat/>
    <w:rsid w:val="00A36A9B"/>
    <w:pPr>
      <w:tabs>
        <w:tab w:val="clear" w:pos="432"/>
      </w:tabs>
      <w:ind w:left="0" w:firstLine="0"/>
      <w:outlineLvl w:val="9"/>
    </w:pPr>
  </w:style>
  <w:style w:type="paragraph" w:styleId="aff1">
    <w:name w:val="header"/>
    <w:basedOn w:val="a"/>
    <w:link w:val="19"/>
    <w:uiPriority w:val="99"/>
    <w:rsid w:val="00A36A9B"/>
    <w:pPr>
      <w:tabs>
        <w:tab w:val="center" w:pos="4677"/>
        <w:tab w:val="right" w:pos="9355"/>
      </w:tabs>
    </w:pPr>
  </w:style>
  <w:style w:type="character" w:customStyle="1" w:styleId="19">
    <w:name w:val="Верхний колонтитул Знак1"/>
    <w:basedOn w:val="a0"/>
    <w:link w:val="aff1"/>
    <w:uiPriority w:val="99"/>
    <w:rsid w:val="00A36A9B"/>
    <w:rPr>
      <w:rFonts w:ascii="Calibri" w:eastAsia="Calibri" w:hAnsi="Calibri" w:cs="Calibri"/>
      <w:lang w:eastAsia="ar-SA"/>
    </w:rPr>
  </w:style>
  <w:style w:type="paragraph" w:styleId="aff2">
    <w:name w:val="footer"/>
    <w:basedOn w:val="a"/>
    <w:link w:val="1a"/>
    <w:uiPriority w:val="99"/>
    <w:rsid w:val="00A36A9B"/>
    <w:pPr>
      <w:tabs>
        <w:tab w:val="center" w:pos="4677"/>
        <w:tab w:val="right" w:pos="9355"/>
      </w:tabs>
    </w:pPr>
  </w:style>
  <w:style w:type="character" w:customStyle="1" w:styleId="1a">
    <w:name w:val="Нижний колонтитул Знак1"/>
    <w:basedOn w:val="a0"/>
    <w:link w:val="aff2"/>
    <w:uiPriority w:val="99"/>
    <w:rsid w:val="00A36A9B"/>
    <w:rPr>
      <w:rFonts w:ascii="Calibri" w:eastAsia="Calibri" w:hAnsi="Calibri" w:cs="Calibri"/>
      <w:lang w:eastAsia="ar-SA"/>
    </w:rPr>
  </w:style>
  <w:style w:type="table" w:styleId="aff3">
    <w:name w:val="Table Grid"/>
    <w:basedOn w:val="a1"/>
    <w:rsid w:val="00A36A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
    <w:rsid w:val="00A36A9B"/>
    <w:pPr>
      <w:suppressAutoHyphens w:val="0"/>
      <w:spacing w:before="0" w:after="0"/>
      <w:ind w:left="720"/>
      <w:contextualSpacing/>
    </w:pPr>
    <w:rPr>
      <w:rFonts w:ascii="Times New Roman" w:eastAsia="Times New Roman" w:hAnsi="Times New Roman" w:cs="Times New Roman"/>
      <w:sz w:val="24"/>
      <w:szCs w:val="24"/>
      <w:lang w:eastAsia="ru-RU"/>
    </w:rPr>
  </w:style>
  <w:style w:type="character" w:customStyle="1" w:styleId="afe">
    <w:name w:val="Без интервала Знак"/>
    <w:link w:val="afd"/>
    <w:uiPriority w:val="1"/>
    <w:locked/>
    <w:rsid w:val="00A36A9B"/>
    <w:rPr>
      <w:rFonts w:ascii="Calibri" w:eastAsia="Calibri" w:hAnsi="Calibri" w:cs="Calibri"/>
      <w:lang w:eastAsia="ar-SA"/>
    </w:rPr>
  </w:style>
  <w:style w:type="character" w:styleId="aff4">
    <w:name w:val="page number"/>
    <w:basedOn w:val="a0"/>
    <w:rsid w:val="00A36A9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AC6F0-15E1-4152-9D47-968FA407A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11447</Words>
  <Characters>65252</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2022-09-05T19:20:00Z</dcterms:created>
  <dcterms:modified xsi:type="dcterms:W3CDTF">2022-09-06T21:30:00Z</dcterms:modified>
</cp:coreProperties>
</file>